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309" w:rsidRDefault="00AF5309" w:rsidP="00AF5309">
      <w:pPr>
        <w:rPr>
          <w:b/>
          <w:sz w:val="28"/>
          <w:szCs w:val="28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F83706">
        <w:rPr>
          <w:bCs/>
          <w:sz w:val="26"/>
          <w:szCs w:val="26"/>
        </w:rPr>
        <w:t xml:space="preserve">МИНИСТЕРСТВО ОБРАЗОВАНИЯ И НАУКИ </w:t>
      </w:r>
      <w:r>
        <w:rPr>
          <w:bCs/>
          <w:sz w:val="26"/>
          <w:szCs w:val="26"/>
        </w:rPr>
        <w:t>РТ</w:t>
      </w: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F83706">
        <w:rPr>
          <w:b/>
          <w:bCs/>
          <w:sz w:val="26"/>
          <w:szCs w:val="26"/>
        </w:rPr>
        <w:t>осударственное автономное  профессиональное</w:t>
      </w: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F83706">
        <w:rPr>
          <w:b/>
          <w:bCs/>
          <w:sz w:val="26"/>
          <w:szCs w:val="26"/>
        </w:rPr>
        <w:t xml:space="preserve"> образовательное учреждение «</w:t>
      </w:r>
      <w:r>
        <w:rPr>
          <w:b/>
          <w:bCs/>
          <w:sz w:val="26"/>
          <w:szCs w:val="26"/>
        </w:rPr>
        <w:t>Арский агропромышленный профессиональный колледж</w:t>
      </w:r>
      <w:r w:rsidRPr="00F83706">
        <w:rPr>
          <w:b/>
          <w:bCs/>
          <w:sz w:val="26"/>
          <w:szCs w:val="26"/>
        </w:rPr>
        <w:t xml:space="preserve">» </w:t>
      </w:r>
    </w:p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F5309" w:rsidRPr="00B06A67" w:rsidTr="00A66D6E">
        <w:tc>
          <w:tcPr>
            <w:tcW w:w="4785" w:type="dxa"/>
          </w:tcPr>
          <w:p w:rsidR="00AF5309" w:rsidRPr="00B06A67" w:rsidRDefault="00AF5309" w:rsidP="00A66D6E">
            <w:r w:rsidRPr="00B06A67">
              <w:t xml:space="preserve">Согласовано </w:t>
            </w:r>
            <w:r w:rsidRPr="00B06A67">
              <w:br/>
              <w:t>на заседании МК</w:t>
            </w:r>
          </w:p>
          <w:p w:rsidR="00AF5309" w:rsidRPr="00B06A67" w:rsidRDefault="00AF5309" w:rsidP="00A66D6E">
            <w:r w:rsidRPr="00B06A67">
              <w:t xml:space="preserve">______________ </w:t>
            </w:r>
            <w:proofErr w:type="spellStart"/>
            <w:r w:rsidR="00A66D6E">
              <w:t>Г.Ф.Саттарова</w:t>
            </w:r>
            <w:proofErr w:type="spellEnd"/>
          </w:p>
          <w:p w:rsidR="00AF5309" w:rsidRPr="00B06A67" w:rsidRDefault="00AF5309" w:rsidP="00A66D6E">
            <w:pPr>
              <w:spacing w:after="200" w:line="276" w:lineRule="auto"/>
            </w:pPr>
            <w:r w:rsidRPr="00B06A67">
              <w:t xml:space="preserve">От </w:t>
            </w:r>
            <w:r w:rsidR="00A66D6E">
              <w:t>31</w:t>
            </w:r>
            <w:r>
              <w:t>.0</w:t>
            </w:r>
            <w:r w:rsidR="00A66D6E">
              <w:t>8</w:t>
            </w:r>
            <w:r>
              <w:t>.202</w:t>
            </w:r>
            <w:r w:rsidR="00A66D6E">
              <w:t>3</w:t>
            </w:r>
          </w:p>
        </w:tc>
        <w:tc>
          <w:tcPr>
            <w:tcW w:w="4786" w:type="dxa"/>
          </w:tcPr>
          <w:p w:rsidR="00AF5309" w:rsidRPr="00B06A67" w:rsidRDefault="00AF5309" w:rsidP="00A66D6E">
            <w:pPr>
              <w:tabs>
                <w:tab w:val="left" w:pos="560"/>
              </w:tabs>
              <w:ind w:firstLine="885"/>
            </w:pPr>
            <w:r w:rsidRPr="00B06A67">
              <w:tab/>
              <w:t xml:space="preserve">              Утверждаю: </w:t>
            </w:r>
          </w:p>
          <w:p w:rsidR="00AF5309" w:rsidRPr="00B06A67" w:rsidRDefault="00AF5309" w:rsidP="00A66D6E">
            <w:pPr>
              <w:tabs>
                <w:tab w:val="left" w:pos="560"/>
              </w:tabs>
              <w:ind w:firstLine="885"/>
            </w:pPr>
            <w:r w:rsidRPr="00B06A67">
              <w:t>Директор ГАПОУ  «ААПК»</w:t>
            </w:r>
          </w:p>
          <w:p w:rsidR="00AF5309" w:rsidRPr="00B06A67" w:rsidRDefault="00AF5309" w:rsidP="00A66D6E">
            <w:pPr>
              <w:tabs>
                <w:tab w:val="left" w:pos="560"/>
              </w:tabs>
              <w:ind w:firstLine="885"/>
            </w:pPr>
            <w:r w:rsidRPr="00B06A67">
              <w:t xml:space="preserve">___________ </w:t>
            </w:r>
            <w:proofErr w:type="spellStart"/>
            <w:r>
              <w:t>З.М.Давлетбаев</w:t>
            </w:r>
            <w:proofErr w:type="spellEnd"/>
          </w:p>
          <w:p w:rsidR="00AF5309" w:rsidRPr="00B06A67" w:rsidRDefault="00AF5309" w:rsidP="00A66D6E">
            <w:pPr>
              <w:tabs>
                <w:tab w:val="left" w:pos="560"/>
              </w:tabs>
              <w:ind w:firstLine="885"/>
            </w:pPr>
            <w:r>
              <w:t>От 31.08.202</w:t>
            </w:r>
            <w:r w:rsidR="00A66D6E">
              <w:t>3</w:t>
            </w:r>
          </w:p>
        </w:tc>
      </w:tr>
    </w:tbl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AF5309" w:rsidRPr="00F83706" w:rsidTr="00A66D6E">
        <w:trPr>
          <w:trHeight w:val="344"/>
        </w:trPr>
        <w:tc>
          <w:tcPr>
            <w:tcW w:w="7062" w:type="dxa"/>
            <w:vAlign w:val="bottom"/>
          </w:tcPr>
          <w:p w:rsidR="00AF5309" w:rsidRPr="00F83706" w:rsidRDefault="00AF5309" w:rsidP="00AF5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ОУДП 10 Физика</w:t>
            </w:r>
          </w:p>
        </w:tc>
      </w:tr>
    </w:tbl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B14DB6" w:rsidRPr="00B8023F" w:rsidRDefault="00B14DB6" w:rsidP="00B14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 w:rsidRPr="00B8023F">
        <w:rPr>
          <w:rStyle w:val="24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1F74F2" w:rsidRPr="00A134B1" w:rsidRDefault="001F74F2" w:rsidP="001F74F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1F74F2" w:rsidRPr="00A134B1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Default="001F74F2" w:rsidP="001F74F2">
      <w:pPr>
        <w:ind w:firstLine="851"/>
        <w:jc w:val="center"/>
        <w:rPr>
          <w:snapToGrid w:val="0"/>
          <w:sz w:val="28"/>
          <w:szCs w:val="28"/>
        </w:rPr>
      </w:pPr>
    </w:p>
    <w:p w:rsidR="001F74F2" w:rsidRDefault="001F74F2" w:rsidP="001F74F2">
      <w:pPr>
        <w:rPr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rPr>
          <w:b/>
        </w:rPr>
      </w:pPr>
    </w:p>
    <w:p w:rsidR="001F74F2" w:rsidRDefault="001F74F2" w:rsidP="001F74F2">
      <w:pPr>
        <w:rPr>
          <w:b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0356BF" w:rsidRDefault="00035B35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D12F96">
        <w:rPr>
          <w:sz w:val="28"/>
          <w:szCs w:val="28"/>
        </w:rPr>
        <w:t>2</w:t>
      </w:r>
      <w:r w:rsidR="002D0952">
        <w:rPr>
          <w:sz w:val="28"/>
          <w:szCs w:val="28"/>
        </w:rPr>
        <w:t>3</w:t>
      </w:r>
      <w:r w:rsidR="001F74F2">
        <w:rPr>
          <w:sz w:val="28"/>
          <w:szCs w:val="28"/>
        </w:rPr>
        <w:t xml:space="preserve"> г.     </w:t>
      </w:r>
    </w:p>
    <w:p w:rsidR="00925A5B" w:rsidRDefault="00761B53" w:rsidP="00925A5B">
      <w:pPr>
        <w:pStyle w:val="a3"/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925A5B">
        <w:rPr>
          <w:sz w:val="28"/>
          <w:szCs w:val="28"/>
        </w:rPr>
        <w:t xml:space="preserve">рограмма общеобразовательной дисциплины – Физика  разработана на основе программы  по общеобразовательной дисциплине - Физика, разработанной Федеральным институтом развития образования для среднего профессионального образования. 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автономное профессионально</w:t>
      </w:r>
      <w:r w:rsidR="00575DDB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575DDB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 xml:space="preserve"> «</w:t>
      </w:r>
      <w:r w:rsidR="00575DDB">
        <w:rPr>
          <w:rFonts w:ascii="Times New Roman" w:hAnsi="Times New Roman"/>
          <w:sz w:val="28"/>
          <w:szCs w:val="28"/>
        </w:rPr>
        <w:t>Арский агропромышленный профессиональный колледж</w:t>
      </w:r>
      <w:r>
        <w:rPr>
          <w:rFonts w:ascii="Times New Roman" w:hAnsi="Times New Roman"/>
          <w:sz w:val="28"/>
          <w:szCs w:val="28"/>
        </w:rPr>
        <w:t xml:space="preserve">» </w:t>
      </w:r>
      <w:r w:rsidR="00761B53">
        <w:rPr>
          <w:rFonts w:ascii="Times New Roman" w:hAnsi="Times New Roman"/>
          <w:sz w:val="28"/>
          <w:szCs w:val="28"/>
        </w:rPr>
        <w:t xml:space="preserve"> </w:t>
      </w:r>
      <w:r w:rsidR="00C87852">
        <w:rPr>
          <w:rFonts w:ascii="Times New Roman" w:hAnsi="Times New Roman"/>
          <w:sz w:val="28"/>
          <w:szCs w:val="28"/>
        </w:rPr>
        <w:t>п.  Урняк</w:t>
      </w:r>
    </w:p>
    <w:p w:rsidR="00C87852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Разработчик:</w:t>
      </w: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A66D6E" w:rsidP="001F74F2">
      <w:pPr>
        <w:rPr>
          <w:sz w:val="28"/>
          <w:szCs w:val="28"/>
          <w:vertAlign w:val="superscript"/>
        </w:rPr>
      </w:pPr>
      <w:proofErr w:type="spellStart"/>
      <w:r>
        <w:rPr>
          <w:sz w:val="28"/>
        </w:rPr>
        <w:t>Гаттарова</w:t>
      </w:r>
      <w:proofErr w:type="spellEnd"/>
      <w:r>
        <w:rPr>
          <w:sz w:val="28"/>
        </w:rPr>
        <w:t xml:space="preserve"> З.Х</w:t>
      </w:r>
      <w:r w:rsidR="00C87852">
        <w:rPr>
          <w:sz w:val="28"/>
        </w:rPr>
        <w:t>.</w:t>
      </w:r>
      <w:r w:rsidR="001F74F2">
        <w:rPr>
          <w:sz w:val="28"/>
        </w:rPr>
        <w:t xml:space="preserve"> - преподаватель </w:t>
      </w:r>
      <w:r w:rsidR="001F74F2">
        <w:rPr>
          <w:sz w:val="28"/>
          <w:szCs w:val="28"/>
        </w:rPr>
        <w:t xml:space="preserve"> 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proofErr w:type="gramStart"/>
      <w:r w:rsidRPr="00493639">
        <w:rPr>
          <w:rFonts w:ascii="Times New Roman" w:hAnsi="Times New Roman"/>
          <w:sz w:val="28"/>
          <w:szCs w:val="28"/>
        </w:rPr>
        <w:t>Рассмотрена</w:t>
      </w:r>
      <w:proofErr w:type="gramEnd"/>
      <w:r w:rsidRPr="00493639">
        <w:rPr>
          <w:rFonts w:ascii="Times New Roman" w:hAnsi="Times New Roman"/>
          <w:sz w:val="28"/>
          <w:szCs w:val="28"/>
        </w:rPr>
        <w:t xml:space="preserve"> на заседании</w:t>
      </w:r>
      <w:r w:rsidR="00282E44">
        <w:rPr>
          <w:rFonts w:ascii="Times New Roman" w:hAnsi="Times New Roman"/>
          <w:sz w:val="28"/>
          <w:szCs w:val="28"/>
        </w:rPr>
        <w:t xml:space="preserve"> Педагогического совета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протокол №</w:t>
      </w:r>
      <w:r w:rsidR="00035B35">
        <w:rPr>
          <w:rFonts w:ascii="Times New Roman" w:hAnsi="Times New Roman"/>
          <w:sz w:val="28"/>
          <w:szCs w:val="28"/>
          <w:u w:val="single"/>
        </w:rPr>
        <w:t xml:space="preserve">  1   </w:t>
      </w:r>
      <w:r w:rsidRPr="00493639">
        <w:rPr>
          <w:rFonts w:ascii="Times New Roman" w:hAnsi="Times New Roman"/>
          <w:sz w:val="28"/>
          <w:szCs w:val="28"/>
        </w:rPr>
        <w:t xml:space="preserve"> от «</w:t>
      </w:r>
      <w:r w:rsidR="00282E44">
        <w:rPr>
          <w:rFonts w:ascii="Times New Roman" w:hAnsi="Times New Roman"/>
          <w:sz w:val="28"/>
          <w:szCs w:val="28"/>
          <w:u w:val="single"/>
        </w:rPr>
        <w:t>3</w:t>
      </w:r>
      <w:r w:rsidR="00D12F96">
        <w:rPr>
          <w:rFonts w:ascii="Times New Roman" w:hAnsi="Times New Roman"/>
          <w:sz w:val="28"/>
          <w:szCs w:val="28"/>
          <w:u w:val="single"/>
        </w:rPr>
        <w:t>1</w:t>
      </w:r>
      <w:r w:rsidRPr="00493639">
        <w:rPr>
          <w:rFonts w:ascii="Times New Roman" w:hAnsi="Times New Roman"/>
          <w:sz w:val="28"/>
          <w:szCs w:val="28"/>
        </w:rPr>
        <w:t>»</w:t>
      </w:r>
      <w:r w:rsidR="00035B35">
        <w:rPr>
          <w:rFonts w:ascii="Times New Roman" w:hAnsi="Times New Roman"/>
          <w:sz w:val="28"/>
          <w:szCs w:val="28"/>
          <w:u w:val="single"/>
        </w:rPr>
        <w:t xml:space="preserve"> августа    </w:t>
      </w:r>
      <w:r w:rsidRPr="00035B35">
        <w:rPr>
          <w:rFonts w:ascii="Times New Roman" w:hAnsi="Times New Roman"/>
          <w:sz w:val="28"/>
          <w:szCs w:val="28"/>
          <w:u w:val="single"/>
        </w:rPr>
        <w:t>20</w:t>
      </w:r>
      <w:r w:rsidR="00D12F96">
        <w:rPr>
          <w:rFonts w:ascii="Times New Roman" w:hAnsi="Times New Roman"/>
          <w:sz w:val="28"/>
          <w:szCs w:val="28"/>
          <w:u w:val="single"/>
        </w:rPr>
        <w:t>2</w:t>
      </w:r>
      <w:r w:rsidR="00A66D6E">
        <w:rPr>
          <w:rFonts w:ascii="Times New Roman" w:hAnsi="Times New Roman"/>
          <w:sz w:val="28"/>
          <w:szCs w:val="28"/>
          <w:u w:val="single"/>
        </w:rPr>
        <w:t>3</w:t>
      </w:r>
      <w:r w:rsidRPr="00493639">
        <w:rPr>
          <w:rFonts w:ascii="Times New Roman" w:hAnsi="Times New Roman"/>
          <w:sz w:val="28"/>
          <w:szCs w:val="28"/>
        </w:rPr>
        <w:t xml:space="preserve"> г.</w:t>
      </w: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4133E" w:rsidRDefault="0004133E" w:rsidP="0004133E"/>
    <w:p w:rsidR="00282E44" w:rsidRDefault="00282E44" w:rsidP="0004133E"/>
    <w:p w:rsidR="00282E44" w:rsidRDefault="00282E44" w:rsidP="0004133E"/>
    <w:p w:rsidR="00282E44" w:rsidRDefault="00282E44" w:rsidP="0004133E"/>
    <w:p w:rsidR="00282E44" w:rsidRDefault="00282E44" w:rsidP="0004133E"/>
    <w:p w:rsidR="00282E44" w:rsidRPr="0004133E" w:rsidRDefault="00282E44" w:rsidP="0004133E"/>
    <w:p w:rsidR="0004133E" w:rsidRDefault="0004133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82E44" w:rsidRDefault="00282E44" w:rsidP="00282E44"/>
    <w:p w:rsidR="00282E44" w:rsidRDefault="00282E44" w:rsidP="00282E44"/>
    <w:p w:rsidR="00282E44" w:rsidRPr="00282E44" w:rsidRDefault="00282E44" w:rsidP="00282E44"/>
    <w:p w:rsidR="00761B53" w:rsidRDefault="00761B53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61B53" w:rsidRDefault="00761B53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F6AC7" w:rsidRPr="005C179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1F74F2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BB5632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CE6E9A" w:rsidRDefault="00D116F9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</w:tc>
        <w:tc>
          <w:tcPr>
            <w:tcW w:w="1903" w:type="dxa"/>
            <w:shd w:val="clear" w:color="auto" w:fill="auto"/>
          </w:tcPr>
          <w:p w:rsidR="00FF6AC7" w:rsidRPr="006F5F6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6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1F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7</w:t>
            </w:r>
          </w:p>
        </w:tc>
      </w:tr>
    </w:tbl>
    <w:p w:rsidR="00FF6AC7" w:rsidRPr="005C1794" w:rsidRDefault="00FF6AC7" w:rsidP="0093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E00BD7"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 w:rsidR="00A47105"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B9587B" w:rsidRPr="00B9587B" w:rsidRDefault="00BD57D8" w:rsidP="00B9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B9587B" w:rsidRDefault="00B958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5C1794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929DC"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> Область применения программы</w:t>
      </w:r>
    </w:p>
    <w:p w:rsidR="00B14DB6" w:rsidRDefault="00925A5B" w:rsidP="00B14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tt-RU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035B35" w:rsidRPr="00035B35">
        <w:rPr>
          <w:sz w:val="28"/>
          <w:szCs w:val="28"/>
        </w:rPr>
        <w:t xml:space="preserve">по  специальности  </w:t>
      </w:r>
      <w:r w:rsidR="00035B35" w:rsidRPr="00035B35">
        <w:rPr>
          <w:sz w:val="28"/>
          <w:szCs w:val="28"/>
          <w:lang w:val="tt-RU"/>
        </w:rPr>
        <w:t xml:space="preserve"> среднего профессионал</w:t>
      </w:r>
      <w:r w:rsidR="00035B35" w:rsidRPr="00035B35">
        <w:rPr>
          <w:sz w:val="28"/>
          <w:szCs w:val="28"/>
        </w:rPr>
        <w:t>ь</w:t>
      </w:r>
      <w:r w:rsidR="00035B35" w:rsidRPr="00035B35">
        <w:rPr>
          <w:sz w:val="28"/>
          <w:szCs w:val="28"/>
          <w:lang w:val="tt-RU"/>
        </w:rPr>
        <w:t>ного образования</w:t>
      </w:r>
      <w:r w:rsidR="00035B35">
        <w:rPr>
          <w:sz w:val="28"/>
          <w:szCs w:val="28"/>
          <w:lang w:val="tt-RU"/>
        </w:rPr>
        <w:t xml:space="preserve">:  </w:t>
      </w:r>
    </w:p>
    <w:p w:rsidR="00B14DB6" w:rsidRPr="00B8023F" w:rsidRDefault="00035B35" w:rsidP="00B14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</w:t>
      </w:r>
      <w:r w:rsidR="00B14DB6" w:rsidRPr="00B8023F">
        <w:rPr>
          <w:rStyle w:val="24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8A141F" w:rsidRPr="00376E5E" w:rsidRDefault="008A141F" w:rsidP="00B14DB6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F4E91" w:rsidRPr="00BE4D0C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 xml:space="preserve">2. Место </w:t>
      </w:r>
      <w:r w:rsidR="00520784">
        <w:rPr>
          <w:b/>
          <w:sz w:val="28"/>
          <w:szCs w:val="28"/>
        </w:rPr>
        <w:t xml:space="preserve">учебной </w:t>
      </w:r>
      <w:r w:rsidR="00FF6AC7" w:rsidRPr="005C1794">
        <w:rPr>
          <w:b/>
          <w:sz w:val="28"/>
          <w:szCs w:val="28"/>
        </w:rPr>
        <w:t xml:space="preserve">дисциплины в структуре </w:t>
      </w:r>
      <w:r w:rsidR="000D5CDF">
        <w:rPr>
          <w:b/>
          <w:sz w:val="28"/>
          <w:szCs w:val="28"/>
        </w:rPr>
        <w:t xml:space="preserve">основной </w:t>
      </w:r>
      <w:r w:rsidR="00FF6AC7" w:rsidRPr="005C1794">
        <w:rPr>
          <w:b/>
          <w:sz w:val="28"/>
          <w:szCs w:val="28"/>
        </w:rPr>
        <w:t>профессионал</w:t>
      </w:r>
      <w:r w:rsidR="002830A1">
        <w:rPr>
          <w:b/>
          <w:sz w:val="28"/>
          <w:szCs w:val="28"/>
        </w:rPr>
        <w:t>ьной образовательной программы:</w:t>
      </w:r>
      <w:r w:rsidR="00A66D6E">
        <w:rPr>
          <w:b/>
          <w:sz w:val="28"/>
          <w:szCs w:val="28"/>
        </w:rPr>
        <w:t xml:space="preserve"> </w:t>
      </w:r>
      <w:r w:rsidR="00BE4D0C">
        <w:rPr>
          <w:sz w:val="28"/>
          <w:szCs w:val="28"/>
        </w:rPr>
        <w:t>дисциплина входит в обще</w:t>
      </w:r>
      <w:r w:rsidR="00C141EA">
        <w:rPr>
          <w:sz w:val="28"/>
          <w:szCs w:val="28"/>
        </w:rPr>
        <w:t>образовате</w:t>
      </w:r>
      <w:r w:rsidR="00BE4D0C">
        <w:rPr>
          <w:sz w:val="28"/>
          <w:szCs w:val="28"/>
        </w:rPr>
        <w:t>льный цикл.</w:t>
      </w:r>
    </w:p>
    <w:p w:rsidR="00FF6AC7" w:rsidRPr="000929D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602F33" w:rsidRDefault="00B06A4C" w:rsidP="006F2C9A">
      <w:pPr>
        <w:pStyle w:val="af8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 xml:space="preserve">Цели и задачи </w:t>
      </w:r>
      <w:r w:rsidR="00520784" w:rsidRPr="00602F33">
        <w:rPr>
          <w:b/>
          <w:sz w:val="28"/>
          <w:szCs w:val="28"/>
        </w:rPr>
        <w:t xml:space="preserve">учебной </w:t>
      </w:r>
      <w:r w:rsidRPr="00602F33">
        <w:rPr>
          <w:b/>
          <w:sz w:val="28"/>
          <w:szCs w:val="28"/>
        </w:rPr>
        <w:t xml:space="preserve">дисциплины </w:t>
      </w:r>
      <w:r w:rsidR="002830A1" w:rsidRPr="00602F33">
        <w:rPr>
          <w:b/>
          <w:sz w:val="28"/>
          <w:szCs w:val="28"/>
        </w:rPr>
        <w:t>–</w:t>
      </w:r>
      <w:r w:rsidRPr="00602F33">
        <w:rPr>
          <w:b/>
          <w:sz w:val="28"/>
          <w:szCs w:val="28"/>
        </w:rPr>
        <w:t xml:space="preserve"> требования к результатам освоения </w:t>
      </w:r>
      <w:r w:rsidR="00FF6AC7" w:rsidRPr="00602F33">
        <w:rPr>
          <w:b/>
          <w:sz w:val="28"/>
          <w:szCs w:val="28"/>
        </w:rPr>
        <w:t>дисциплины:</w:t>
      </w:r>
    </w:p>
    <w:p w:rsidR="00E30AA6" w:rsidRPr="00E30AA6" w:rsidRDefault="00E30AA6" w:rsidP="00E30AA6">
      <w:pPr>
        <w:widowControl w:val="0"/>
        <w:autoSpaceDE w:val="0"/>
        <w:autoSpaceDN w:val="0"/>
        <w:adjustRightInd w:val="0"/>
        <w:ind w:firstLine="60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 результате изучения учебной дисциплины «Ф</w:t>
      </w:r>
      <w:r w:rsidR="00602F33">
        <w:rPr>
          <w:sz w:val="28"/>
          <w:szCs w:val="28"/>
        </w:rPr>
        <w:t xml:space="preserve">изика» обучающийся должен </w:t>
      </w:r>
      <w:r w:rsidR="00602F33" w:rsidRPr="00035B35">
        <w:rPr>
          <w:b/>
          <w:sz w:val="28"/>
          <w:szCs w:val="28"/>
        </w:rPr>
        <w:t>знать</w:t>
      </w:r>
      <w:r w:rsidRPr="00035B35">
        <w:rPr>
          <w:b/>
          <w:sz w:val="28"/>
          <w:szCs w:val="28"/>
        </w:rPr>
        <w:t>:</w:t>
      </w:r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proofErr w:type="gramStart"/>
      <w:r w:rsidRPr="00E30AA6">
        <w:rPr>
          <w:sz w:val="28"/>
          <w:szCs w:val="28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излучения;</w:t>
      </w:r>
      <w:proofErr w:type="gramEnd"/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proofErr w:type="gramStart"/>
      <w:r w:rsidRPr="00E30AA6">
        <w:rPr>
          <w:sz w:val="28"/>
          <w:szCs w:val="28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  <w:tab w:val="left" w:pos="180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вклад российских и зарубежных ученых, оказавших наибольшее влияние на развитие физики;</w:t>
      </w:r>
    </w:p>
    <w:p w:rsidR="00E30AA6" w:rsidRPr="00E30AA6" w:rsidRDefault="00E30AA6" w:rsidP="00E30AA6">
      <w:pPr>
        <w:spacing w:before="120"/>
        <w:ind w:firstLine="29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В результате изучения учебной дисциплины «Физика» обучающийся должен  </w:t>
      </w:r>
      <w:r w:rsidRPr="00035B35">
        <w:rPr>
          <w:b/>
          <w:sz w:val="28"/>
          <w:szCs w:val="28"/>
        </w:rPr>
        <w:t>уметь</w:t>
      </w:r>
      <w:r w:rsidRPr="00E30AA6">
        <w:rPr>
          <w:sz w:val="28"/>
          <w:szCs w:val="28"/>
        </w:rPr>
        <w:t>: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pacing w:val="-6"/>
          <w:sz w:val="28"/>
          <w:szCs w:val="28"/>
        </w:rPr>
      </w:pPr>
      <w:r w:rsidRPr="00E30AA6">
        <w:rPr>
          <w:spacing w:val="-6"/>
          <w:sz w:val="28"/>
          <w:szCs w:val="28"/>
        </w:rPr>
        <w:t>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</w:t>
      </w:r>
      <w:r w:rsidRPr="00E30AA6">
        <w:rPr>
          <w:color w:val="000000"/>
          <w:spacing w:val="-6"/>
          <w:sz w:val="28"/>
          <w:szCs w:val="28"/>
        </w:rPr>
        <w:t>ую</w:t>
      </w:r>
      <w:r w:rsidRPr="00E30AA6">
        <w:rPr>
          <w:spacing w:val="-6"/>
          <w:sz w:val="28"/>
          <w:szCs w:val="28"/>
        </w:rPr>
        <w:t xml:space="preserve"> индукци</w:t>
      </w:r>
      <w:r w:rsidRPr="00E30AA6">
        <w:rPr>
          <w:color w:val="000000"/>
          <w:spacing w:val="-6"/>
          <w:sz w:val="28"/>
          <w:szCs w:val="28"/>
        </w:rPr>
        <w:t>ю</w:t>
      </w:r>
      <w:r w:rsidRPr="00E30AA6">
        <w:rPr>
          <w:spacing w:val="-6"/>
          <w:sz w:val="28"/>
          <w:szCs w:val="28"/>
        </w:rPr>
        <w:t xml:space="preserve">, </w:t>
      </w:r>
      <w:r w:rsidRPr="00E30AA6">
        <w:rPr>
          <w:color w:val="000000"/>
          <w:spacing w:val="-6"/>
          <w:sz w:val="28"/>
          <w:szCs w:val="28"/>
        </w:rPr>
        <w:t>распространение электромагнитных волн;</w:t>
      </w:r>
      <w:r w:rsidRPr="00E30AA6">
        <w:rPr>
          <w:spacing w:val="-6"/>
          <w:sz w:val="28"/>
          <w:szCs w:val="28"/>
        </w:rPr>
        <w:t xml:space="preserve"> волновые свойства света; излучение и поглощение света атомом; фотоэффект;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отличать гипотезы от научных теорий;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делать выводы на основе экспериментальных данных;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lastRenderedPageBreak/>
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воспринимать и на основе полученных знаний самостоятельно оценивать информацию, содержащуюся в сообщениях СМИ,  Интернете, научно-популярных статьях.</w:t>
      </w:r>
    </w:p>
    <w:p w:rsidR="00E30AA6" w:rsidRPr="00E30AA6" w:rsidRDefault="00602F33" w:rsidP="006F2C9A">
      <w:pPr>
        <w:numPr>
          <w:ilvl w:val="0"/>
          <w:numId w:val="22"/>
        </w:numPr>
        <w:tabs>
          <w:tab w:val="left" w:pos="709"/>
        </w:tabs>
        <w:ind w:firstLine="13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30AA6" w:rsidRPr="00E30AA6">
        <w:rPr>
          <w:sz w:val="28"/>
          <w:szCs w:val="28"/>
        </w:rPr>
        <w:t>рименять полученные знания для решения физических задач;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clear" w:pos="153"/>
          <w:tab w:val="left" w:pos="709"/>
        </w:tabs>
        <w:ind w:left="709" w:hanging="42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определять характер физического процесса по графику, таблице, формуле;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clear" w:pos="153"/>
          <w:tab w:val="num" w:pos="709"/>
        </w:tabs>
        <w:ind w:left="709" w:hanging="425"/>
        <w:jc w:val="both"/>
        <w:rPr>
          <w:sz w:val="28"/>
          <w:szCs w:val="28"/>
        </w:rPr>
      </w:pPr>
      <w:proofErr w:type="spellStart"/>
      <w:r w:rsidRPr="00E30AA6">
        <w:rPr>
          <w:sz w:val="28"/>
          <w:szCs w:val="28"/>
        </w:rPr>
        <w:t>измерятьряд</w:t>
      </w:r>
      <w:proofErr w:type="spellEnd"/>
      <w:r w:rsidRPr="00E30AA6">
        <w:rPr>
          <w:sz w:val="28"/>
          <w:szCs w:val="28"/>
        </w:rPr>
        <w:t xml:space="preserve"> физических величин, представляя результаты измерений с учетом их погрешностей;</w:t>
      </w:r>
    </w:p>
    <w:p w:rsidR="00E30AA6" w:rsidRPr="00E30AA6" w:rsidRDefault="00E30AA6" w:rsidP="00E30AA6">
      <w:pPr>
        <w:spacing w:before="120"/>
        <w:ind w:left="709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рационального природопользования и защиты окружающей среды.</w:t>
      </w:r>
    </w:p>
    <w:p w:rsidR="00D12F96" w:rsidRPr="0009733D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9733D">
        <w:rPr>
          <w:b/>
          <w:color w:val="000000"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09733D">
        <w:rPr>
          <w:b/>
          <w:bCs/>
          <w:color w:val="000000"/>
          <w:sz w:val="28"/>
          <w:szCs w:val="28"/>
        </w:rPr>
        <w:t>результатов: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proofErr w:type="spellStart"/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E23A5B">
        <w:rPr>
          <w:b/>
          <w:bCs/>
          <w:color w:val="000000"/>
          <w:sz w:val="28"/>
          <w:szCs w:val="28"/>
        </w:rPr>
        <w:t>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lastRenderedPageBreak/>
        <w:t>−− использование основных интеллектуальных операций: постановки задачи,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генерировать идеи и определять средства, необходимые для их реализации;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3D5E">
        <w:rPr>
          <w:b/>
          <w:color w:val="000000"/>
          <w:sz w:val="28"/>
          <w:szCs w:val="28"/>
        </w:rPr>
        <w:t>−−</w:t>
      </w:r>
      <w:r w:rsidRPr="00E23A5B">
        <w:rPr>
          <w:color w:val="000000"/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</w:t>
      </w:r>
      <w:r w:rsidRPr="00E23A5B">
        <w:rPr>
          <w:b/>
          <w:bCs/>
          <w:i/>
          <w:iCs/>
          <w:color w:val="000000"/>
          <w:sz w:val="28"/>
          <w:szCs w:val="28"/>
        </w:rPr>
        <w:t>предметных: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решать физические задачи;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</w:t>
      </w:r>
      <w:r w:rsidRPr="00E23A5B">
        <w:rPr>
          <w:color w:val="000000"/>
          <w:sz w:val="28"/>
          <w:szCs w:val="28"/>
        </w:rPr>
        <w:t xml:space="preserve">−− владение методами самостоятельного планирования и проведения </w:t>
      </w:r>
      <w:r>
        <w:rPr>
          <w:color w:val="000000"/>
          <w:sz w:val="28"/>
          <w:szCs w:val="28"/>
        </w:rPr>
        <w:t xml:space="preserve">       </w:t>
      </w:r>
      <w:r w:rsidRPr="00E23A5B">
        <w:rPr>
          <w:color w:val="000000"/>
          <w:sz w:val="28"/>
          <w:szCs w:val="28"/>
        </w:rPr>
        <w:t>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2D0952" w:rsidRDefault="002D0952" w:rsidP="002D0952">
      <w:pPr>
        <w:spacing w:after="200"/>
        <w:ind w:left="-207"/>
        <w:rPr>
          <w:b/>
          <w:sz w:val="28"/>
          <w:szCs w:val="28"/>
        </w:rPr>
      </w:pPr>
    </w:p>
    <w:p w:rsidR="00A66D6E" w:rsidRPr="002D0952" w:rsidRDefault="00A66D6E" w:rsidP="002D0952">
      <w:pPr>
        <w:spacing w:after="200"/>
        <w:ind w:left="-207"/>
        <w:rPr>
          <w:i/>
          <w:sz w:val="28"/>
          <w:szCs w:val="28"/>
        </w:rPr>
      </w:pPr>
      <w:r w:rsidRPr="002D0952">
        <w:rPr>
          <w:b/>
          <w:sz w:val="28"/>
          <w:szCs w:val="28"/>
        </w:rPr>
        <w:t xml:space="preserve">1.4. </w:t>
      </w:r>
      <w:r w:rsidRPr="002D0952">
        <w:rPr>
          <w:i/>
          <w:sz w:val="28"/>
          <w:szCs w:val="28"/>
        </w:rPr>
        <w:t xml:space="preserve">В результате освоения дисциплины </w:t>
      </w:r>
      <w:proofErr w:type="gramStart"/>
      <w:r w:rsidRPr="002D0952">
        <w:rPr>
          <w:i/>
          <w:sz w:val="28"/>
          <w:szCs w:val="28"/>
        </w:rPr>
        <w:t>обучающийся</w:t>
      </w:r>
      <w:proofErr w:type="gramEnd"/>
      <w:r w:rsidRPr="002D0952">
        <w:rPr>
          <w:i/>
          <w:sz w:val="28"/>
          <w:szCs w:val="28"/>
        </w:rPr>
        <w:t xml:space="preserve"> осваивает элементы компетенций:</w:t>
      </w:r>
    </w:p>
    <w:p w:rsidR="00A66D6E" w:rsidRPr="001D5820" w:rsidRDefault="00A66D6E" w:rsidP="00A66D6E">
      <w:pPr>
        <w:pStyle w:val="af8"/>
        <w:numPr>
          <w:ilvl w:val="0"/>
          <w:numId w:val="20"/>
        </w:numPr>
        <w:spacing w:line="276" w:lineRule="auto"/>
        <w:jc w:val="both"/>
      </w:pPr>
      <w:r>
        <w:rPr>
          <w:b/>
          <w:sz w:val="28"/>
          <w:szCs w:val="28"/>
        </w:rPr>
        <w:t xml:space="preserve"> </w:t>
      </w:r>
      <w:proofErr w:type="gramStart"/>
      <w:r w:rsidRPr="001D5820">
        <w:t>ОК</w:t>
      </w:r>
      <w:proofErr w:type="gramEnd"/>
      <w:r w:rsidRPr="001D5820">
        <w:t xml:space="preserve"> 03.</w:t>
      </w:r>
      <w:r w:rsidRPr="001D5820">
        <w:tab/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  <w:r w:rsidRPr="001D5820">
        <w:tab/>
      </w:r>
    </w:p>
    <w:p w:rsidR="00A66D6E" w:rsidRPr="001D5820" w:rsidRDefault="00A66D6E" w:rsidP="00A66D6E">
      <w:pPr>
        <w:pStyle w:val="af8"/>
        <w:numPr>
          <w:ilvl w:val="0"/>
          <w:numId w:val="20"/>
        </w:numPr>
        <w:spacing w:line="276" w:lineRule="auto"/>
        <w:jc w:val="both"/>
      </w:pPr>
      <w:proofErr w:type="gramStart"/>
      <w:r w:rsidRPr="001D5820">
        <w:t>ОК</w:t>
      </w:r>
      <w:proofErr w:type="gramEnd"/>
      <w:r w:rsidRPr="001D5820">
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66D6E" w:rsidRPr="001D5820" w:rsidRDefault="00A66D6E" w:rsidP="00A66D6E">
      <w:pPr>
        <w:pStyle w:val="af8"/>
        <w:numPr>
          <w:ilvl w:val="0"/>
          <w:numId w:val="20"/>
        </w:numPr>
        <w:spacing w:line="276" w:lineRule="auto"/>
        <w:jc w:val="both"/>
      </w:pPr>
      <w:proofErr w:type="gramStart"/>
      <w:r w:rsidRPr="001D5820">
        <w:t>ОК</w:t>
      </w:r>
      <w:proofErr w:type="gramEnd"/>
      <w:r w:rsidRPr="001D5820">
        <w:t xml:space="preserve"> 07. Использовать информационно - коммуникационные технологии в профессиональной деятельности.</w:t>
      </w:r>
    </w:p>
    <w:p w:rsidR="00A66D6E" w:rsidRPr="00A66D6E" w:rsidRDefault="00A66D6E" w:rsidP="00A66D6E">
      <w:pPr>
        <w:pStyle w:val="af8"/>
        <w:numPr>
          <w:ilvl w:val="0"/>
          <w:numId w:val="20"/>
        </w:numPr>
        <w:rPr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A66D6E" w:rsidRPr="00EC403D" w:rsidTr="00A66D6E">
        <w:tc>
          <w:tcPr>
            <w:tcW w:w="8046" w:type="dxa"/>
          </w:tcPr>
          <w:p w:rsidR="00A66D6E" w:rsidRPr="00EC403D" w:rsidRDefault="00A66D6E" w:rsidP="00A66D6E">
            <w:pPr>
              <w:rPr>
                <w:sz w:val="28"/>
                <w:szCs w:val="28"/>
              </w:rPr>
            </w:pP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A66D6E" w:rsidRPr="00EC403D" w:rsidRDefault="00A66D6E" w:rsidP="00A66D6E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1</w:t>
            </w:r>
          </w:p>
        </w:tc>
      </w:tr>
      <w:tr w:rsidR="00A66D6E" w:rsidRPr="00EC403D" w:rsidTr="00A66D6E">
        <w:tc>
          <w:tcPr>
            <w:tcW w:w="8046" w:type="dxa"/>
          </w:tcPr>
          <w:p w:rsidR="00A66D6E" w:rsidRPr="00EC403D" w:rsidRDefault="00A66D6E" w:rsidP="00A66D6E">
            <w:pPr>
              <w:rPr>
                <w:sz w:val="28"/>
                <w:szCs w:val="28"/>
              </w:rPr>
            </w:pP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A66D6E" w:rsidRPr="00EC403D" w:rsidRDefault="00A66D6E" w:rsidP="00A66D6E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9</w:t>
            </w:r>
          </w:p>
        </w:tc>
      </w:tr>
      <w:tr w:rsidR="00A66D6E" w:rsidRPr="00EC403D" w:rsidTr="00A66D6E">
        <w:tc>
          <w:tcPr>
            <w:tcW w:w="8046" w:type="dxa"/>
          </w:tcPr>
          <w:p w:rsidR="00A66D6E" w:rsidRPr="00EC403D" w:rsidRDefault="00A66D6E" w:rsidP="00A66D6E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A66D6E" w:rsidRPr="00EC403D" w:rsidRDefault="00A66D6E" w:rsidP="00A66D6E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10</w:t>
            </w:r>
          </w:p>
        </w:tc>
      </w:tr>
    </w:tbl>
    <w:p w:rsidR="00A66D6E" w:rsidRPr="00A66D6E" w:rsidRDefault="00A66D6E" w:rsidP="00A66D6E">
      <w:pPr>
        <w:pStyle w:val="af8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D12F96" w:rsidRDefault="00D12F96" w:rsidP="00D12F96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</w:p>
    <w:p w:rsidR="00AF5309" w:rsidRDefault="00AF5309" w:rsidP="00AF5309">
      <w:pPr>
        <w:rPr>
          <w:b/>
          <w:sz w:val="28"/>
          <w:szCs w:val="28"/>
        </w:rPr>
      </w:pPr>
    </w:p>
    <w:p w:rsidR="00AF5309" w:rsidRDefault="00AF5309" w:rsidP="00AF5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</w:rPr>
      </w:pPr>
    </w:p>
    <w:p w:rsidR="00604263" w:rsidRPr="00604263" w:rsidRDefault="00604263" w:rsidP="00604263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192B0F" w:rsidRDefault="00192B0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06C22" w:rsidRPr="00506C22" w:rsidRDefault="00506C22" w:rsidP="00506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6C22">
        <w:rPr>
          <w:b/>
          <w:sz w:val="28"/>
          <w:szCs w:val="28"/>
        </w:rPr>
        <w:t xml:space="preserve">1.6. </w:t>
      </w:r>
      <w:r w:rsidR="000C5EEE">
        <w:rPr>
          <w:b/>
          <w:sz w:val="28"/>
          <w:szCs w:val="28"/>
        </w:rPr>
        <w:t>К</w:t>
      </w:r>
      <w:r w:rsidRPr="00506C22">
        <w:rPr>
          <w:b/>
          <w:sz w:val="28"/>
          <w:szCs w:val="28"/>
        </w:rPr>
        <w:t>оличество часов на освоение  программы учебной дисциплины: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8B6AFC">
        <w:rPr>
          <w:sz w:val="28"/>
          <w:szCs w:val="28"/>
        </w:rPr>
        <w:t>1</w:t>
      </w:r>
      <w:r w:rsidR="00DD2AFB">
        <w:rPr>
          <w:sz w:val="28"/>
          <w:szCs w:val="28"/>
        </w:rPr>
        <w:t>4</w:t>
      </w:r>
      <w:r w:rsidR="00464AA5">
        <w:rPr>
          <w:sz w:val="28"/>
          <w:szCs w:val="28"/>
        </w:rPr>
        <w:t>6</w:t>
      </w:r>
      <w:r>
        <w:rPr>
          <w:sz w:val="28"/>
          <w:szCs w:val="28"/>
        </w:rPr>
        <w:t>час</w:t>
      </w:r>
      <w:r w:rsidR="008B6AFC">
        <w:rPr>
          <w:sz w:val="28"/>
          <w:szCs w:val="28"/>
        </w:rPr>
        <w:t>а</w:t>
      </w:r>
      <w:r w:rsidR="0022405D">
        <w:rPr>
          <w:sz w:val="28"/>
          <w:szCs w:val="28"/>
        </w:rPr>
        <w:t>,</w:t>
      </w:r>
      <w:r w:rsidR="000C5EE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числе:</w:t>
      </w:r>
    </w:p>
    <w:p w:rsidR="00BD57D8" w:rsidRDefault="00B06A4C" w:rsidP="00A91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 w:rsidR="00E929DC"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 w:rsidR="00035B35">
        <w:rPr>
          <w:b/>
          <w:sz w:val="28"/>
          <w:szCs w:val="28"/>
        </w:rPr>
        <w:t>1</w:t>
      </w:r>
      <w:r w:rsidR="00DD2AFB">
        <w:rPr>
          <w:b/>
          <w:sz w:val="28"/>
          <w:szCs w:val="28"/>
        </w:rPr>
        <w:t>34</w:t>
      </w:r>
      <w:r w:rsidRPr="00D2035F">
        <w:rPr>
          <w:sz w:val="28"/>
          <w:szCs w:val="28"/>
        </w:rPr>
        <w:t>час</w:t>
      </w:r>
      <w:r w:rsidR="00464AA5">
        <w:rPr>
          <w:sz w:val="28"/>
          <w:szCs w:val="28"/>
        </w:rPr>
        <w:t>ов</w:t>
      </w:r>
      <w:r w:rsidR="000C5EEE">
        <w:rPr>
          <w:sz w:val="28"/>
          <w:szCs w:val="28"/>
        </w:rPr>
        <w:t>.</w:t>
      </w:r>
    </w:p>
    <w:p w:rsidR="00762D58" w:rsidRDefault="00762D5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0C5EEE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:rsidR="00FF6AC7" w:rsidRPr="005C1794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FF6AC7" w:rsidRPr="00C21FE3" w:rsidTr="00B8059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3509A1" w:rsidRPr="00C21FE3" w:rsidTr="00B8059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C21FE3" w:rsidRDefault="003509A1" w:rsidP="003509A1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3509A1" w:rsidRPr="00C21FE3" w:rsidRDefault="008B6AFC" w:rsidP="00DD2AF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</w:t>
            </w:r>
            <w:r w:rsidR="00DD2AFB">
              <w:rPr>
                <w:b/>
                <w:i/>
                <w:iCs/>
                <w:sz w:val="28"/>
                <w:szCs w:val="28"/>
              </w:rPr>
              <w:t>4</w:t>
            </w:r>
            <w:r w:rsidR="00464AA5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A5514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</w:t>
            </w:r>
            <w:r w:rsidR="00E929DC" w:rsidRPr="00C21FE3">
              <w:rPr>
                <w:b/>
                <w:sz w:val="28"/>
                <w:szCs w:val="28"/>
              </w:rPr>
              <w:t xml:space="preserve">аудиторная </w:t>
            </w:r>
            <w:r w:rsidRPr="00C21FE3">
              <w:rPr>
                <w:b/>
                <w:sz w:val="28"/>
                <w:szCs w:val="28"/>
              </w:rPr>
              <w:t>учебная нагрузка</w:t>
            </w:r>
            <w:r w:rsidR="00FF6AC7" w:rsidRPr="00C21FE3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295AFA" w:rsidP="00DD2AF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</w:t>
            </w:r>
            <w:r w:rsidR="00DD2AFB">
              <w:rPr>
                <w:b/>
                <w:i/>
                <w:iCs/>
                <w:sz w:val="28"/>
                <w:szCs w:val="28"/>
              </w:rPr>
              <w:t>34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413F1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582B1E" w:rsidP="007920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="00FF6AC7" w:rsidRPr="00C21FE3">
              <w:rPr>
                <w:sz w:val="28"/>
                <w:szCs w:val="28"/>
              </w:rPr>
              <w:t>абораторн</w:t>
            </w:r>
            <w:proofErr w:type="gramStart"/>
            <w:r w:rsidR="00035124">
              <w:rPr>
                <w:sz w:val="28"/>
                <w:szCs w:val="28"/>
              </w:rPr>
              <w:t>о-</w:t>
            </w:r>
            <w:proofErr w:type="gramEnd"/>
            <w:r w:rsidR="00035124">
              <w:rPr>
                <w:sz w:val="28"/>
                <w:szCs w:val="28"/>
              </w:rPr>
              <w:t xml:space="preserve"> практические </w:t>
            </w:r>
            <w:r w:rsidR="007920DA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DD2AFB" w:rsidP="00DD2AF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  <w:r w:rsidR="00031360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6607CC" w:rsidP="00C21F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6607CC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63770" w:rsidRPr="00C21FE3" w:rsidTr="00B80591">
        <w:tc>
          <w:tcPr>
            <w:tcW w:w="7904" w:type="dxa"/>
            <w:shd w:val="clear" w:color="auto" w:fill="auto"/>
          </w:tcPr>
          <w:p w:rsidR="00963770" w:rsidRPr="00C21FE3" w:rsidRDefault="006607CC" w:rsidP="00C21FE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</w:tc>
        <w:tc>
          <w:tcPr>
            <w:tcW w:w="1843" w:type="dxa"/>
            <w:shd w:val="clear" w:color="auto" w:fill="auto"/>
          </w:tcPr>
          <w:p w:rsidR="00963770" w:rsidRPr="00C21FE3" w:rsidRDefault="006607CC" w:rsidP="006607C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22405D" w:rsidRPr="00C21FE3" w:rsidTr="00B80591">
        <w:tc>
          <w:tcPr>
            <w:tcW w:w="9747" w:type="dxa"/>
            <w:gridSpan w:val="2"/>
            <w:shd w:val="clear" w:color="auto" w:fill="auto"/>
          </w:tcPr>
          <w:p w:rsidR="0022405D" w:rsidRPr="00C21FE3" w:rsidRDefault="0022405D" w:rsidP="007920DA">
            <w:pPr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="00D12F96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BD57D8">
              <w:rPr>
                <w:b/>
                <w:i/>
                <w:iCs/>
                <w:sz w:val="28"/>
                <w:szCs w:val="28"/>
              </w:rPr>
              <w:t xml:space="preserve">в форме </w:t>
            </w:r>
            <w:r w:rsidR="007920DA" w:rsidRPr="00BD57D8">
              <w:rPr>
                <w:b/>
                <w:i/>
                <w:iCs/>
                <w:sz w:val="28"/>
                <w:szCs w:val="28"/>
              </w:rPr>
              <w:t>экзамена</w:t>
            </w:r>
          </w:p>
        </w:tc>
      </w:tr>
    </w:tbl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216B" w:rsidRPr="005C1794" w:rsidRDefault="00C7216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7216B" w:rsidRPr="005C1794" w:rsidSect="00B9587B">
          <w:footerReference w:type="even" r:id="rId9"/>
          <w:footerReference w:type="default" r:id="rId10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681DAD" w:rsidRPr="00AA1FCD" w:rsidRDefault="008A6D9E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  <w:r w:rsidRPr="00B938C3">
        <w:rPr>
          <w:b/>
          <w:caps/>
          <w:sz w:val="28"/>
          <w:szCs w:val="28"/>
        </w:rPr>
        <w:lastRenderedPageBreak/>
        <w:t>2.</w:t>
      </w:r>
      <w:r w:rsidR="002F118B" w:rsidRPr="00B938C3">
        <w:rPr>
          <w:b/>
          <w:caps/>
          <w:sz w:val="28"/>
          <w:szCs w:val="28"/>
        </w:rPr>
        <w:t xml:space="preserve">2. </w:t>
      </w:r>
      <w:r w:rsidR="00CE691A" w:rsidRPr="00B938C3">
        <w:rPr>
          <w:b/>
          <w:caps/>
          <w:sz w:val="28"/>
          <w:szCs w:val="28"/>
        </w:rPr>
        <w:t>Т</w:t>
      </w:r>
      <w:r w:rsidR="00681DAD" w:rsidRPr="00B938C3">
        <w:rPr>
          <w:b/>
          <w:sz w:val="28"/>
          <w:szCs w:val="28"/>
        </w:rPr>
        <w:t>ематический план и содержание учебной дисциплины</w:t>
      </w:r>
      <w:r w:rsidR="000C5EEE">
        <w:rPr>
          <w:b/>
          <w:sz w:val="28"/>
          <w:szCs w:val="28"/>
        </w:rPr>
        <w:t xml:space="preserve"> </w:t>
      </w:r>
      <w:r w:rsidR="00AA1FCD" w:rsidRPr="00B938C3">
        <w:rPr>
          <w:sz w:val="28"/>
          <w:szCs w:val="28"/>
          <w:u w:val="single"/>
        </w:rPr>
        <w:t>ФИЗИКА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7724"/>
        <w:gridCol w:w="1339"/>
        <w:gridCol w:w="1711"/>
      </w:tblGrid>
      <w:tr w:rsidR="00BE6D72" w:rsidRPr="002B24C2" w:rsidTr="00B731F1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Содержание учебного материала, лабораторные</w:t>
            </w:r>
            <w:r w:rsidR="00F169A2" w:rsidRPr="002B24C2">
              <w:rPr>
                <w:b/>
                <w:bCs/>
                <w:sz w:val="28"/>
                <w:szCs w:val="28"/>
              </w:rPr>
              <w:t xml:space="preserve"> работы</w:t>
            </w:r>
            <w:r w:rsidRPr="002B24C2">
              <w:rPr>
                <w:b/>
                <w:bCs/>
                <w:sz w:val="28"/>
                <w:szCs w:val="28"/>
              </w:rPr>
              <w:t xml:space="preserve"> и практические </w:t>
            </w:r>
            <w:r w:rsidR="00F169A2" w:rsidRPr="002B24C2">
              <w:rPr>
                <w:b/>
                <w:bCs/>
                <w:sz w:val="28"/>
                <w:szCs w:val="28"/>
              </w:rPr>
              <w:t>занятия</w:t>
            </w:r>
            <w:r w:rsidRPr="002B24C2">
              <w:rPr>
                <w:b/>
                <w:bCs/>
                <w:sz w:val="28"/>
                <w:szCs w:val="28"/>
              </w:rPr>
              <w:t xml:space="preserve">, самостоятельная работа </w:t>
            </w:r>
            <w:proofErr w:type="gramStart"/>
            <w:r w:rsidRPr="002B24C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BE6D72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31F1">
              <w:rPr>
                <w:b/>
                <w:bCs/>
              </w:rPr>
              <w:t>Осваиваемые элементы компетенций</w:t>
            </w:r>
          </w:p>
        </w:tc>
      </w:tr>
      <w:tr w:rsidR="00BE6D72" w:rsidRPr="002B24C2" w:rsidTr="00B731F1">
        <w:tc>
          <w:tcPr>
            <w:tcW w:w="4156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1-2. В</w:t>
            </w:r>
            <w:r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B731F1" w:rsidRPr="00402FB4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402FB4" w:rsidRDefault="00B731F1" w:rsidP="00BE0B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32C5C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 w:rsidR="002D0952"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 w:rsidR="002D0952">
              <w:rPr>
                <w:b/>
              </w:rPr>
              <w:t>6</w:t>
            </w:r>
            <w:r w:rsidRPr="00032C5C">
              <w:rPr>
                <w:b/>
              </w:rPr>
              <w:t>, ОК 0</w:t>
            </w:r>
            <w:r w:rsidR="002D0952">
              <w:rPr>
                <w:b/>
              </w:rPr>
              <w:t>7</w:t>
            </w:r>
            <w:r w:rsidRPr="00032C5C">
              <w:rPr>
                <w:b/>
              </w:rPr>
              <w:t xml:space="preserve">, 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0C5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540B50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B731F1" w:rsidRPr="00402FB4" w:rsidRDefault="00B731F1" w:rsidP="00540B50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540B5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3.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4.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5.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Ускорение.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6.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Равноускоренное прямолинейное движение.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7.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Свободное падение.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8.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B731F1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9.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</w:p>
          <w:p w:rsidR="00B731F1" w:rsidRPr="00402FB4" w:rsidRDefault="00B731F1" w:rsidP="00402FB4">
            <w:pPr>
              <w:ind w:left="6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10.</w:t>
            </w:r>
            <w:r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0A068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</w:p>
          <w:p w:rsidR="00B731F1" w:rsidRPr="002B24C2" w:rsidRDefault="00B731F1" w:rsidP="00481E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-12</w:t>
            </w:r>
            <w:r w:rsidRPr="00402FB4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№1. Прямолинейное движение.</w:t>
            </w:r>
          </w:p>
          <w:p w:rsidR="00B731F1" w:rsidRPr="002B24C2" w:rsidRDefault="00B731F1" w:rsidP="00C97F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3-14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№2</w:t>
            </w:r>
            <w:r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>
              <w:rPr>
                <w:color w:val="000000"/>
                <w:sz w:val="28"/>
                <w:szCs w:val="28"/>
              </w:rPr>
              <w:t>. Р</w:t>
            </w:r>
            <w:r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D4362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B731F1" w:rsidRPr="002B24C2" w:rsidRDefault="00B731F1" w:rsidP="0026317F">
            <w:pPr>
              <w:pStyle w:val="af8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15-16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2(к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81EAE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B731F1" w:rsidRPr="002B24C2" w:rsidRDefault="00B731F1" w:rsidP="00481EA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</w:tcPr>
          <w:p w:rsidR="00B731F1" w:rsidRPr="002B24C2" w:rsidRDefault="00B731F1" w:rsidP="0003105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E861B4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402FB4" w:rsidRDefault="00B731F1" w:rsidP="00402FB4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18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Сила. Масса. Импульс тела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19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B731F1" w:rsidRPr="00BE0B78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20-21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B938C3" w:rsidTr="00B731F1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B731F1" w:rsidRPr="00B938C3" w:rsidRDefault="00B731F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B731F1" w:rsidRPr="002B24C2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22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1(пр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B938C3" w:rsidTr="00B731F1">
        <w:trPr>
          <w:trHeight w:val="756"/>
        </w:trPr>
        <w:tc>
          <w:tcPr>
            <w:tcW w:w="4156" w:type="dxa"/>
            <w:vMerge/>
            <w:shd w:val="clear" w:color="auto" w:fill="auto"/>
          </w:tcPr>
          <w:p w:rsidR="00B731F1" w:rsidRPr="00B938C3" w:rsidRDefault="00B731F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</w:t>
            </w:r>
            <w:r>
              <w:rPr>
                <w:color w:val="000000"/>
                <w:spacing w:val="1"/>
                <w:sz w:val="28"/>
                <w:szCs w:val="28"/>
              </w:rPr>
              <w:t>ая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работ</w:t>
            </w:r>
            <w:r>
              <w:rPr>
                <w:color w:val="000000"/>
                <w:spacing w:val="1"/>
                <w:sz w:val="28"/>
                <w:szCs w:val="28"/>
              </w:rPr>
              <w:t>а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23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>
              <w:rPr>
                <w:color w:val="000000"/>
                <w:spacing w:val="1"/>
                <w:sz w:val="28"/>
                <w:szCs w:val="28"/>
              </w:rPr>
              <w:t>2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. Законы Ньютона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Силы в механике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846C4A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B731F1" w:rsidRPr="002B24C2" w:rsidRDefault="00B731F1" w:rsidP="00F0740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97A3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D81C8F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B731F1" w:rsidRPr="00977D8A" w:rsidRDefault="00B731F1" w:rsidP="00BC5A79">
            <w:pPr>
              <w:pStyle w:val="af8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5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 xml:space="preserve">Работа силы. </w:t>
            </w:r>
            <w:proofErr w:type="spellStart"/>
            <w:r w:rsidRPr="00977D8A">
              <w:rPr>
                <w:color w:val="000000"/>
                <w:sz w:val="28"/>
                <w:szCs w:val="28"/>
              </w:rPr>
              <w:t>Мощность</w:t>
            </w:r>
            <w:proofErr w:type="gramStart"/>
            <w:r w:rsidRPr="00977D8A">
              <w:rPr>
                <w:color w:val="000000"/>
                <w:sz w:val="28"/>
                <w:szCs w:val="28"/>
              </w:rPr>
              <w:t>.Э</w:t>
            </w:r>
            <w:proofErr w:type="gramEnd"/>
            <w:r w:rsidRPr="00977D8A">
              <w:rPr>
                <w:color w:val="000000"/>
                <w:sz w:val="28"/>
                <w:szCs w:val="28"/>
              </w:rPr>
              <w:t>нергия</w:t>
            </w:r>
            <w:proofErr w:type="spellEnd"/>
            <w:r w:rsidRPr="00977D8A">
              <w:rPr>
                <w:color w:val="000000"/>
                <w:sz w:val="28"/>
                <w:szCs w:val="28"/>
              </w:rPr>
              <w:t>. Кинетическая энергия. Потенциальная энергия.</w:t>
            </w:r>
          </w:p>
          <w:p w:rsidR="00B731F1" w:rsidRPr="00BC5A79" w:rsidRDefault="00B731F1" w:rsidP="00BC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 xml:space="preserve">Закон сохранения полной механической энергии. </w:t>
            </w:r>
          </w:p>
          <w:p w:rsidR="00B731F1" w:rsidRPr="00BC5A79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0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8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-2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9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4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 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69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949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Контрольные работы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30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.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549"/>
        </w:trPr>
        <w:tc>
          <w:tcPr>
            <w:tcW w:w="4156" w:type="dxa"/>
            <w:shd w:val="clear" w:color="auto" w:fill="auto"/>
          </w:tcPr>
          <w:p w:rsidR="00B731F1" w:rsidRPr="002B24C2" w:rsidRDefault="00B731F1" w:rsidP="00F97A39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B731F1" w:rsidRPr="002B24C2" w:rsidRDefault="00B731F1" w:rsidP="00D25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F5309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 w:rsidR="002D0952"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 w:rsidR="002D0952">
              <w:rPr>
                <w:b/>
              </w:rPr>
              <w:t>6</w:t>
            </w:r>
            <w:r w:rsidRPr="00032C5C">
              <w:rPr>
                <w:b/>
              </w:rPr>
              <w:t>, ОК 0</w:t>
            </w:r>
            <w:r w:rsidR="002D0952">
              <w:rPr>
                <w:b/>
              </w:rPr>
              <w:t>7</w:t>
            </w:r>
            <w:r w:rsidR="00AF5309" w:rsidRPr="00032C5C">
              <w:rPr>
                <w:b/>
              </w:rPr>
              <w:t xml:space="preserve">, </w:t>
            </w:r>
            <w:r w:rsidR="002D0952">
              <w:rPr>
                <w:b/>
              </w:rPr>
              <w:t xml:space="preserve">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7E1A3D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B731F1" w:rsidRPr="002B24C2" w:rsidRDefault="00B731F1" w:rsidP="00A7260E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F97A39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7E1A3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BC5A79">
              <w:rPr>
                <w:sz w:val="28"/>
                <w:szCs w:val="28"/>
              </w:rPr>
              <w:t xml:space="preserve">Основные положения МКТ. Размеры и  масса молекул и атомов.  </w:t>
            </w:r>
          </w:p>
          <w:p w:rsidR="00B731F1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32.   </w:t>
            </w:r>
            <w:r w:rsidRPr="00BC5A79">
              <w:rPr>
                <w:sz w:val="28"/>
                <w:szCs w:val="28"/>
              </w:rPr>
              <w:t>Строение газо</w:t>
            </w:r>
            <w:r>
              <w:rPr>
                <w:sz w:val="28"/>
                <w:szCs w:val="28"/>
              </w:rPr>
              <w:t xml:space="preserve">образных, жидких и твердых тел. </w:t>
            </w:r>
            <w:r w:rsidRPr="00BC5A79">
              <w:rPr>
                <w:sz w:val="28"/>
                <w:szCs w:val="28"/>
              </w:rPr>
              <w:t>Идеальный газ в МКТ.</w:t>
            </w:r>
          </w:p>
          <w:p w:rsidR="00B731F1" w:rsidRPr="002B24C2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Основное уравнение </w:t>
            </w:r>
            <w:proofErr w:type="spellStart"/>
            <w:r w:rsidRPr="002B24C2">
              <w:rPr>
                <w:sz w:val="28"/>
                <w:szCs w:val="28"/>
              </w:rPr>
              <w:t>МКТ</w:t>
            </w:r>
            <w:proofErr w:type="gramStart"/>
            <w:r w:rsidRPr="002B24C2">
              <w:rPr>
                <w:sz w:val="28"/>
                <w:szCs w:val="28"/>
              </w:rPr>
              <w:t>.Т</w:t>
            </w:r>
            <w:proofErr w:type="gramEnd"/>
            <w:r w:rsidRPr="002B24C2">
              <w:rPr>
                <w:sz w:val="28"/>
                <w:szCs w:val="28"/>
              </w:rPr>
              <w:t>емпература</w:t>
            </w:r>
            <w:proofErr w:type="spellEnd"/>
            <w:r w:rsidRPr="002B24C2">
              <w:rPr>
                <w:sz w:val="28"/>
                <w:szCs w:val="28"/>
              </w:rPr>
              <w:t xml:space="preserve">  и ее измерение</w:t>
            </w:r>
          </w:p>
          <w:p w:rsidR="00B731F1" w:rsidRPr="002B24C2" w:rsidRDefault="00B731F1" w:rsidP="00C97FB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Газовые законы. </w:t>
            </w:r>
            <w:r w:rsidRPr="00BC5A79">
              <w:rPr>
                <w:sz w:val="28"/>
                <w:szCs w:val="28"/>
              </w:rPr>
              <w:t>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B731F1" w:rsidRPr="002B24C2" w:rsidRDefault="00B731F1" w:rsidP="00E32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</w:rPr>
              <w:t>1</w:t>
            </w:r>
            <w:r w:rsidRPr="002B24C2">
              <w:rPr>
                <w:bCs/>
                <w:sz w:val="28"/>
                <w:szCs w:val="28"/>
              </w:rPr>
              <w:t>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(л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D2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B731F1" w:rsidRPr="002B24C2" w:rsidRDefault="00B731F1" w:rsidP="00505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lastRenderedPageBreak/>
              <w:t>3</w:t>
            </w:r>
            <w:r>
              <w:rPr>
                <w:b/>
                <w:bCs/>
                <w:sz w:val="28"/>
                <w:szCs w:val="28"/>
              </w:rPr>
              <w:t>6-37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>№</w:t>
            </w:r>
            <w:r>
              <w:rPr>
                <w:bCs/>
                <w:sz w:val="28"/>
                <w:szCs w:val="28"/>
              </w:rPr>
              <w:t>5</w:t>
            </w:r>
            <w:r w:rsidRPr="002B24C2">
              <w:rPr>
                <w:bCs/>
                <w:sz w:val="28"/>
                <w:szCs w:val="28"/>
              </w:rPr>
              <w:t>.Масса и размер молекул Основное уравнение МКТ</w:t>
            </w:r>
          </w:p>
          <w:p w:rsidR="00B731F1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 xml:space="preserve"> 3</w:t>
            </w:r>
            <w:r>
              <w:rPr>
                <w:b/>
                <w:sz w:val="28"/>
                <w:szCs w:val="28"/>
              </w:rPr>
              <w:t>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: Газовые </w:t>
            </w:r>
            <w:proofErr w:type="spellStart"/>
            <w:r w:rsidRPr="002B24C2">
              <w:rPr>
                <w:sz w:val="28"/>
                <w:szCs w:val="28"/>
              </w:rPr>
              <w:t>законы</w:t>
            </w:r>
            <w:proofErr w:type="gramStart"/>
            <w:r w:rsidRPr="002B24C2">
              <w:rPr>
                <w:sz w:val="28"/>
                <w:szCs w:val="28"/>
              </w:rPr>
              <w:t>.У</w:t>
            </w:r>
            <w:proofErr w:type="gramEnd"/>
            <w:r w:rsidRPr="002B24C2">
              <w:rPr>
                <w:sz w:val="28"/>
                <w:szCs w:val="28"/>
              </w:rPr>
              <w:t>равнение</w:t>
            </w:r>
            <w:proofErr w:type="spellEnd"/>
            <w:r w:rsidRPr="002B24C2">
              <w:rPr>
                <w:sz w:val="28"/>
                <w:szCs w:val="28"/>
              </w:rPr>
              <w:t xml:space="preserve"> состояния газа. </w:t>
            </w:r>
          </w:p>
          <w:p w:rsidR="00B731F1" w:rsidRPr="002B24C2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3(пр3)</w:t>
            </w: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8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Контрольная  работа</w:t>
            </w:r>
          </w:p>
          <w:p w:rsidR="00B731F1" w:rsidRPr="002B24C2" w:rsidRDefault="00B731F1" w:rsidP="0013719F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№4</w:t>
            </w:r>
            <w:r w:rsidRPr="002B24C2">
              <w:rPr>
                <w:sz w:val="28"/>
                <w:szCs w:val="28"/>
              </w:rPr>
              <w:t xml:space="preserve">   Основы молекулярно-кинетической теории.</w:t>
            </w:r>
          </w:p>
          <w:p w:rsidR="00B731F1" w:rsidRPr="002B24C2" w:rsidRDefault="00B731F1" w:rsidP="00977D8A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Тема 2.2  Основы термодинамики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BC5A7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В</w:t>
            </w:r>
            <w:r w:rsidRPr="00BC5A79">
              <w:rPr>
                <w:sz w:val="28"/>
                <w:szCs w:val="28"/>
              </w:rPr>
              <w:t xml:space="preserve">нутренняя энергия. </w:t>
            </w:r>
            <w:r w:rsidRPr="002B24C2">
              <w:rPr>
                <w:sz w:val="28"/>
                <w:szCs w:val="28"/>
              </w:rPr>
              <w:t xml:space="preserve">Работа и теплота как формы  передачи энергии. Теплоемкость. Уравнение теплового баланса. </w:t>
            </w:r>
          </w:p>
          <w:p w:rsidR="00B731F1" w:rsidRPr="002B24C2" w:rsidRDefault="00B731F1" w:rsidP="00BC5A79">
            <w:pPr>
              <w:rPr>
                <w:sz w:val="28"/>
                <w:szCs w:val="28"/>
              </w:rPr>
            </w:pPr>
            <w:r w:rsidRPr="00C97FB4">
              <w:rPr>
                <w:b/>
                <w:sz w:val="28"/>
                <w:szCs w:val="28"/>
              </w:rPr>
              <w:t>41.</w:t>
            </w:r>
            <w:r w:rsidRPr="002B24C2">
              <w:rPr>
                <w:sz w:val="28"/>
                <w:szCs w:val="28"/>
              </w:rPr>
              <w:t>Первое начало термодинамики</w:t>
            </w:r>
          </w:p>
          <w:p w:rsidR="00B731F1" w:rsidRDefault="00B731F1" w:rsidP="00F235D1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Изопроцесс. Адиабатный процесс.</w:t>
            </w:r>
          </w:p>
          <w:p w:rsidR="00B731F1" w:rsidRPr="002B24C2" w:rsidRDefault="00B731F1" w:rsidP="00C97FB4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43.</w:t>
            </w:r>
            <w:r w:rsidRPr="002B24C2">
              <w:rPr>
                <w:sz w:val="28"/>
                <w:szCs w:val="28"/>
              </w:rPr>
              <w:t xml:space="preserve"> Принцип действия тепловой машины. КПД. Второе начало термодинамики. Тепловой двигатель.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B731F1" w:rsidRPr="002B24C2" w:rsidRDefault="00B731F1" w:rsidP="0075633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44-45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 xml:space="preserve"> Применение 1 закона термодинамики </w:t>
            </w:r>
          </w:p>
          <w:p w:rsidR="00B731F1" w:rsidRPr="002B24C2" w:rsidRDefault="00B731F1" w:rsidP="003E2A1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2(пр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B731F1" w:rsidRPr="002B24C2" w:rsidRDefault="00B731F1" w:rsidP="00A34E9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5</w:t>
            </w:r>
            <w:r w:rsidRPr="002B24C2">
              <w:rPr>
                <w:sz w:val="28"/>
                <w:szCs w:val="28"/>
              </w:rPr>
              <w:t>. Основы термодинамики</w:t>
            </w:r>
          </w:p>
          <w:p w:rsidR="00B731F1" w:rsidRPr="002B24C2" w:rsidRDefault="00B731F1" w:rsidP="00A34E98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3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C35A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2. 3.   Свойства паров, жидкостей и твердых тел</w:t>
            </w:r>
          </w:p>
          <w:p w:rsidR="00B731F1" w:rsidRPr="002B24C2" w:rsidRDefault="00B731F1" w:rsidP="006B2CF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D911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8929A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 Испарение и конденсация. Насыщенный пар и его свойства. 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48. </w:t>
            </w:r>
            <w:r w:rsidRPr="00F235D1">
              <w:rPr>
                <w:sz w:val="28"/>
                <w:szCs w:val="28"/>
              </w:rPr>
              <w:t xml:space="preserve">Абсолютная и относительная влажность воздуха. Точка росы. Кипение. Перегретый пар. </w:t>
            </w:r>
          </w:p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 w:rsidRPr="00C97FB4">
              <w:rPr>
                <w:b/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 xml:space="preserve">. </w:t>
            </w:r>
            <w:r w:rsidRPr="00F235D1">
              <w:rPr>
                <w:sz w:val="28"/>
                <w:szCs w:val="28"/>
              </w:rPr>
              <w:t>Характеристика жидкого состояния вещества. Поверхностный слой жидкости. Энергия поверхностного слоя</w:t>
            </w:r>
            <w:proofErr w:type="gramStart"/>
            <w:r w:rsidRPr="00F235D1">
              <w:rPr>
                <w:sz w:val="28"/>
                <w:szCs w:val="28"/>
              </w:rPr>
              <w:t xml:space="preserve"> .</w:t>
            </w:r>
            <w:proofErr w:type="gramEnd"/>
            <w:r w:rsidRPr="00F235D1">
              <w:rPr>
                <w:sz w:val="28"/>
                <w:szCs w:val="28"/>
              </w:rPr>
              <w:t>Явления на границе жидкости с твердым телом.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Характеристика твердого состояния вещества. Упругие свойства твердых тел. 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51.   </w:t>
            </w:r>
            <w:r w:rsidRPr="00F235D1">
              <w:rPr>
                <w:sz w:val="28"/>
                <w:szCs w:val="28"/>
              </w:rPr>
              <w:t xml:space="preserve">Закон </w:t>
            </w:r>
            <w:proofErr w:type="spellStart"/>
            <w:r w:rsidRPr="00F235D1">
              <w:rPr>
                <w:sz w:val="28"/>
                <w:szCs w:val="28"/>
              </w:rPr>
              <w:t>Гука</w:t>
            </w:r>
            <w:proofErr w:type="gramStart"/>
            <w:r w:rsidRPr="00F235D1">
              <w:rPr>
                <w:sz w:val="28"/>
                <w:szCs w:val="28"/>
              </w:rPr>
              <w:t>.М</w:t>
            </w:r>
            <w:proofErr w:type="gramEnd"/>
            <w:r w:rsidRPr="00F235D1">
              <w:rPr>
                <w:sz w:val="28"/>
                <w:szCs w:val="28"/>
              </w:rPr>
              <w:t>еханические</w:t>
            </w:r>
            <w:proofErr w:type="spellEnd"/>
            <w:r w:rsidRPr="00F235D1">
              <w:rPr>
                <w:sz w:val="28"/>
                <w:szCs w:val="28"/>
              </w:rPr>
              <w:t xml:space="preserve"> свойства твердых тел. Тепловое расширение твердых тел и жидкостей.</w:t>
            </w:r>
          </w:p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52.</w:t>
            </w:r>
            <w:r w:rsidRPr="00F235D1">
              <w:rPr>
                <w:sz w:val="28"/>
                <w:szCs w:val="28"/>
              </w:rPr>
              <w:t xml:space="preserve"> Плавление 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8929A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0740D" w:rsidRPr="002B24C2" w:rsidTr="00B731F1">
        <w:trPr>
          <w:trHeight w:val="321"/>
        </w:trPr>
        <w:tc>
          <w:tcPr>
            <w:tcW w:w="4156" w:type="dxa"/>
            <w:vMerge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F0740D" w:rsidRPr="002B24C2" w:rsidRDefault="00F0740D" w:rsidP="006B2CF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A20F0D" w:rsidRPr="002B24C2" w:rsidRDefault="008929A3" w:rsidP="008929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53-54</w:t>
            </w:r>
            <w:r w:rsidR="00F235D1" w:rsidRPr="00F235D1">
              <w:rPr>
                <w:b/>
                <w:sz w:val="28"/>
                <w:szCs w:val="28"/>
              </w:rPr>
              <w:t>.</w:t>
            </w:r>
            <w:r w:rsidR="00C05BDE" w:rsidRPr="002B24C2">
              <w:rPr>
                <w:sz w:val="28"/>
                <w:szCs w:val="28"/>
              </w:rPr>
              <w:t>№</w:t>
            </w:r>
            <w:r w:rsidR="0075633D">
              <w:rPr>
                <w:sz w:val="28"/>
                <w:szCs w:val="28"/>
              </w:rPr>
              <w:t>8</w:t>
            </w:r>
            <w:r w:rsidR="002241F5" w:rsidRPr="002B24C2">
              <w:rPr>
                <w:sz w:val="28"/>
                <w:szCs w:val="28"/>
              </w:rPr>
              <w:t xml:space="preserve"> Абсолютная и относительная влажность.</w:t>
            </w:r>
            <w:r w:rsidR="00A20F0D" w:rsidRPr="002B24C2">
              <w:rPr>
                <w:sz w:val="28"/>
                <w:szCs w:val="28"/>
              </w:rPr>
              <w:t xml:space="preserve"> Закон Гука</w:t>
            </w:r>
          </w:p>
        </w:tc>
        <w:tc>
          <w:tcPr>
            <w:tcW w:w="1339" w:type="dxa"/>
          </w:tcPr>
          <w:p w:rsidR="00F0740D" w:rsidRPr="002B24C2" w:rsidRDefault="00116123" w:rsidP="00451CE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625F21">
              <w:rPr>
                <w:bCs/>
                <w:sz w:val="28"/>
                <w:szCs w:val="28"/>
              </w:rPr>
              <w:t>(пр</w:t>
            </w:r>
            <w:proofErr w:type="gramStart"/>
            <w:r w:rsidR="00F67299">
              <w:rPr>
                <w:bCs/>
                <w:sz w:val="28"/>
                <w:szCs w:val="28"/>
              </w:rPr>
              <w:t>2</w:t>
            </w:r>
            <w:proofErr w:type="gramEnd"/>
            <w:r w:rsidR="00625F21">
              <w:rPr>
                <w:bCs/>
                <w:sz w:val="28"/>
                <w:szCs w:val="28"/>
              </w:rPr>
              <w:t>)</w:t>
            </w: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8"/>
        <w:gridCol w:w="9989"/>
        <w:gridCol w:w="1418"/>
        <w:gridCol w:w="1355"/>
      </w:tblGrid>
      <w:tr w:rsidR="00B731F1" w:rsidRPr="002B24C2" w:rsidTr="00CD7A0F">
        <w:trPr>
          <w:trHeight w:val="496"/>
        </w:trPr>
        <w:tc>
          <w:tcPr>
            <w:tcW w:w="2168" w:type="dxa"/>
          </w:tcPr>
          <w:p w:rsidR="00B731F1" w:rsidRPr="002B24C2" w:rsidRDefault="00B731F1" w:rsidP="00B938C3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355" w:type="dxa"/>
            <w:vMerge w:val="restart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AF5309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 w:rsidR="002D0952"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 w:rsidR="002D0952">
              <w:rPr>
                <w:b/>
              </w:rPr>
              <w:t>6</w:t>
            </w:r>
            <w:r w:rsidRPr="00032C5C">
              <w:rPr>
                <w:b/>
              </w:rPr>
              <w:t>, ОК 0</w:t>
            </w:r>
            <w:r w:rsidR="002D0952">
              <w:rPr>
                <w:b/>
              </w:rPr>
              <w:t>7</w:t>
            </w:r>
            <w:r w:rsidRPr="00032C5C">
              <w:rPr>
                <w:b/>
              </w:rPr>
              <w:t xml:space="preserve">, </w:t>
            </w:r>
            <w:r w:rsidR="002D0952">
              <w:rPr>
                <w:b/>
              </w:rPr>
              <w:t xml:space="preserve"> </w:t>
            </w:r>
            <w:r w:rsidR="00AF5309" w:rsidRPr="00032C5C">
              <w:rPr>
                <w:b/>
              </w:rPr>
              <w:t xml:space="preserve">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4B01B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Тема3.1  Электрическое поле. Законы постоянного тока.</w:t>
            </w:r>
          </w:p>
          <w:p w:rsidR="00B731F1" w:rsidRPr="002B24C2" w:rsidRDefault="00B731F1" w:rsidP="00651F1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812E7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56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Проводники в электростатическом поле.</w:t>
            </w:r>
          </w:p>
          <w:p w:rsidR="00B731F1" w:rsidRPr="00560647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Диэлектрики в электростатическом поле.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61-62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Электроемкость. Конденсаторы. Энергия заряженного конденсатора 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тока.</w:t>
            </w:r>
          </w:p>
          <w:p w:rsidR="00B731F1" w:rsidRPr="00560647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Закон Ома для участка цепи. Сопротивление.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F235D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-66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  ЭДС. Закон Ома для полной цепи.  </w:t>
            </w:r>
            <w:r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B731F1" w:rsidRPr="002B24C2" w:rsidRDefault="00B731F1" w:rsidP="008929A3">
            <w:pPr>
              <w:pStyle w:val="af8"/>
              <w:rPr>
                <w:sz w:val="28"/>
                <w:szCs w:val="28"/>
              </w:rPr>
            </w:pPr>
            <w:r>
              <w:rPr>
                <w:b/>
              </w:rPr>
              <w:t>67</w:t>
            </w:r>
            <w:r w:rsidRPr="00F235D1">
              <w:rPr>
                <w:b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постоянного тока.</w:t>
            </w:r>
          </w:p>
        </w:tc>
        <w:tc>
          <w:tcPr>
            <w:tcW w:w="1418" w:type="dxa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B731F1" w:rsidRPr="0075633D" w:rsidRDefault="00B731F1" w:rsidP="0075633D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68-69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75633D">
              <w:rPr>
                <w:sz w:val="28"/>
                <w:szCs w:val="28"/>
              </w:rPr>
              <w:t xml:space="preserve"> №10 Закон </w:t>
            </w:r>
            <w:proofErr w:type="spellStart"/>
            <w:r w:rsidRPr="0075633D">
              <w:rPr>
                <w:sz w:val="28"/>
                <w:szCs w:val="28"/>
              </w:rPr>
              <w:t>Кулона</w:t>
            </w:r>
            <w:proofErr w:type="gramStart"/>
            <w:r w:rsidRPr="0075633D">
              <w:rPr>
                <w:sz w:val="28"/>
                <w:szCs w:val="28"/>
              </w:rPr>
              <w:t>.Н</w:t>
            </w:r>
            <w:proofErr w:type="gramEnd"/>
            <w:r w:rsidRPr="0075633D">
              <w:rPr>
                <w:sz w:val="28"/>
                <w:szCs w:val="28"/>
              </w:rPr>
              <w:t>апряженность</w:t>
            </w:r>
            <w:proofErr w:type="spellEnd"/>
            <w:r w:rsidRPr="0075633D">
              <w:rPr>
                <w:sz w:val="28"/>
                <w:szCs w:val="28"/>
              </w:rPr>
              <w:t xml:space="preserve"> электрического поля. Связь между напряженностью и разностью потенциалов</w:t>
            </w:r>
          </w:p>
          <w:p w:rsidR="00B731F1" w:rsidRPr="002B24C2" w:rsidRDefault="00B731F1" w:rsidP="008929A3">
            <w:pPr>
              <w:pStyle w:val="af8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70-71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</w:t>
            </w:r>
            <w:r w:rsidRPr="002B24C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2B24C2">
              <w:rPr>
                <w:sz w:val="28"/>
                <w:szCs w:val="28"/>
              </w:rPr>
              <w:t xml:space="preserve">. Закон Ома для участка </w:t>
            </w:r>
            <w:proofErr w:type="spellStart"/>
            <w:r w:rsidRPr="002B24C2">
              <w:rPr>
                <w:sz w:val="28"/>
                <w:szCs w:val="28"/>
              </w:rPr>
              <w:t>цепи</w:t>
            </w:r>
            <w:proofErr w:type="gramStart"/>
            <w:r w:rsidRPr="002B24C2">
              <w:rPr>
                <w:sz w:val="28"/>
                <w:szCs w:val="28"/>
              </w:rPr>
              <w:t>.П</w:t>
            </w:r>
            <w:proofErr w:type="gramEnd"/>
            <w:r w:rsidRPr="002B24C2">
              <w:rPr>
                <w:sz w:val="28"/>
                <w:szCs w:val="28"/>
              </w:rPr>
              <w:t>оследовательное</w:t>
            </w:r>
            <w:proofErr w:type="spellEnd"/>
            <w:r w:rsidRPr="002B24C2">
              <w:rPr>
                <w:sz w:val="28"/>
                <w:szCs w:val="28"/>
              </w:rPr>
              <w:t xml:space="preserve">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4</w:t>
            </w:r>
            <w:r>
              <w:rPr>
                <w:bCs/>
                <w:sz w:val="28"/>
                <w:szCs w:val="28"/>
              </w:rPr>
              <w:t>(пр3)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B731F1" w:rsidRPr="002B24C2" w:rsidRDefault="00B731F1" w:rsidP="00183725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2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73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Законы постоянного тока</w:t>
            </w:r>
          </w:p>
          <w:p w:rsidR="00B731F1" w:rsidRPr="002B24C2" w:rsidRDefault="00B731F1" w:rsidP="0069693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B73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6317F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Лабораторные работы:</w:t>
            </w:r>
          </w:p>
          <w:p w:rsidR="00B731F1" w:rsidRPr="002B24C2" w:rsidRDefault="00B731F1" w:rsidP="0026317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  <w:r w:rsidRPr="002B24C2">
              <w:rPr>
                <w:sz w:val="28"/>
                <w:szCs w:val="28"/>
              </w:rPr>
              <w:t>.Измерение ЭДС и внутреннего сопротивления источника тока.</w:t>
            </w:r>
            <w:r w:rsidRPr="002B24C2">
              <w:rPr>
                <w:sz w:val="28"/>
                <w:szCs w:val="28"/>
              </w:rPr>
              <w:tab/>
            </w:r>
          </w:p>
          <w:p w:rsidR="00B731F1" w:rsidRPr="002B24C2" w:rsidRDefault="00B731F1" w:rsidP="008929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  <w:r w:rsidRPr="00F235D1">
              <w:rPr>
                <w:b/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3</w:t>
            </w:r>
            <w:r w:rsidRPr="002B24C2">
              <w:rPr>
                <w:sz w:val="28"/>
                <w:szCs w:val="28"/>
              </w:rPr>
              <w:t>. Последовательное и параллельное  соединение проводников</w:t>
            </w:r>
          </w:p>
        </w:tc>
        <w:tc>
          <w:tcPr>
            <w:tcW w:w="1418" w:type="dxa"/>
          </w:tcPr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168" w:type="dxa"/>
            <w:vMerge w:val="restart"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BE134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3.3. Магнитное поле</w:t>
            </w:r>
          </w:p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F235D1">
              <w:rPr>
                <w:b/>
                <w:sz w:val="28"/>
                <w:szCs w:val="28"/>
              </w:rPr>
              <w:t>6.</w:t>
            </w:r>
            <w:r w:rsidRPr="002B24C2">
              <w:rPr>
                <w:sz w:val="28"/>
                <w:szCs w:val="28"/>
              </w:rPr>
              <w:t xml:space="preserve"> Магнитное поле. Закон Ампера.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Магнитный поток.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 Сила Лоренца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F235D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работы:</w:t>
            </w:r>
          </w:p>
          <w:p w:rsidR="00B731F1" w:rsidRPr="002B24C2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79-80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12</w:t>
            </w:r>
            <w:r w:rsidRPr="002B24C2">
              <w:rPr>
                <w:sz w:val="28"/>
                <w:szCs w:val="28"/>
              </w:rPr>
              <w:t>.  Закон Ампера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 Сила Лоренца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5B0CD2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81-82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000CD" w:rsidRPr="002B24C2" w:rsidTr="00B731F1">
        <w:tblPrEx>
          <w:tblLook w:val="01E0" w:firstRow="1" w:lastRow="1" w:firstColumn="1" w:lastColumn="1" w:noHBand="0" w:noVBand="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4000CD" w:rsidRPr="002B24C2" w:rsidRDefault="004000CD" w:rsidP="00BE1345">
            <w:pPr>
              <w:rPr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3.4. Электромагнитная индукция</w:t>
            </w:r>
          </w:p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23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Электромагнитная индукция. </w:t>
            </w:r>
          </w:p>
          <w:p w:rsidR="00B731F1" w:rsidRPr="002B24C2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Вихревое электрическое поле.</w:t>
            </w:r>
          </w:p>
          <w:p w:rsidR="00B731F1" w:rsidRDefault="00B731F1" w:rsidP="00060D13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5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Самоиндукция. </w:t>
            </w:r>
          </w:p>
          <w:p w:rsidR="00B731F1" w:rsidRPr="002B24C2" w:rsidRDefault="00B731F1" w:rsidP="00C14D04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  <w:r w:rsidRPr="003F350D">
              <w:rPr>
                <w:b/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shd w:val="clear" w:color="auto" w:fill="auto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занятие.</w:t>
            </w:r>
          </w:p>
          <w:p w:rsidR="00B731F1" w:rsidRPr="002B24C2" w:rsidRDefault="00B731F1" w:rsidP="00C14D04">
            <w:pPr>
              <w:rPr>
                <w:bCs/>
                <w:sz w:val="28"/>
                <w:szCs w:val="28"/>
              </w:rPr>
            </w:pPr>
            <w:r w:rsidRPr="00624256">
              <w:rPr>
                <w:b/>
                <w:sz w:val="28"/>
                <w:szCs w:val="28"/>
              </w:rPr>
              <w:t xml:space="preserve"> 8</w:t>
            </w:r>
            <w:r>
              <w:rPr>
                <w:b/>
                <w:sz w:val="28"/>
                <w:szCs w:val="28"/>
              </w:rPr>
              <w:t>7</w:t>
            </w:r>
            <w:r w:rsidRPr="00624256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13</w:t>
            </w:r>
            <w:r w:rsidRPr="002B24C2">
              <w:rPr>
                <w:sz w:val="28"/>
                <w:szCs w:val="28"/>
              </w:rPr>
              <w:t>. Электромагнитная индукция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2168" w:type="dxa"/>
          </w:tcPr>
          <w:p w:rsidR="00B731F1" w:rsidRPr="00CD7A0F" w:rsidRDefault="00B731F1" w:rsidP="002808E6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t>Раздел 4. Колебания и волны.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 w:rsidR="002D0952">
              <w:rPr>
                <w:b/>
              </w:rPr>
              <w:t>3</w:t>
            </w:r>
            <w:r w:rsidRPr="00B731F1">
              <w:rPr>
                <w:b/>
              </w:rPr>
              <w:t>, ОК 0</w:t>
            </w:r>
            <w:r w:rsidR="002D0952">
              <w:rPr>
                <w:b/>
              </w:rPr>
              <w:t>6</w:t>
            </w:r>
            <w:r w:rsidRPr="00B731F1">
              <w:rPr>
                <w:b/>
              </w:rPr>
              <w:t>, ОК 0</w:t>
            </w:r>
            <w:r w:rsidR="002D0952"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2D0952">
              <w:rPr>
                <w:b/>
              </w:rPr>
              <w:t xml:space="preserve"> </w:t>
            </w:r>
            <w:r w:rsidR="00AF5309" w:rsidRPr="00032C5C">
              <w:rPr>
                <w:b/>
              </w:rPr>
              <w:t xml:space="preserve">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pStyle w:val="af8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88-89.</w:t>
            </w:r>
            <w:r w:rsidRPr="002B24C2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6F2C9A">
            <w:pPr>
              <w:pStyle w:val="af8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Лабораторная работа: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90-91</w:t>
            </w:r>
            <w:r w:rsidRPr="002B24C2">
              <w:rPr>
                <w:spacing w:val="-8"/>
                <w:sz w:val="28"/>
                <w:szCs w:val="28"/>
              </w:rPr>
              <w:t xml:space="preserve">ЛПЗ № </w:t>
            </w:r>
            <w:r>
              <w:rPr>
                <w:spacing w:val="-8"/>
                <w:sz w:val="28"/>
                <w:szCs w:val="28"/>
              </w:rPr>
              <w:t>4</w:t>
            </w:r>
            <w:r w:rsidRPr="002B24C2">
              <w:rPr>
                <w:spacing w:val="-8"/>
                <w:sz w:val="28"/>
                <w:szCs w:val="28"/>
              </w:rPr>
              <w:t>. Определение ускорения свободного падения при помощи маятника</w:t>
            </w: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2(л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11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92-93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14</w:t>
            </w:r>
            <w:r w:rsidRPr="002B24C2">
              <w:rPr>
                <w:sz w:val="28"/>
                <w:szCs w:val="28"/>
              </w:rPr>
              <w:t xml:space="preserve">. Математический маятник.  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Поперечные</w:t>
            </w:r>
            <w:r>
              <w:rPr>
                <w:sz w:val="28"/>
                <w:szCs w:val="28"/>
              </w:rPr>
              <w:t xml:space="preserve"> волны. 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  <w:r w:rsidRPr="00C161B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</w:t>
            </w:r>
            <w:r w:rsidRPr="002B24C2">
              <w:rPr>
                <w:sz w:val="28"/>
                <w:szCs w:val="28"/>
              </w:rPr>
              <w:t>родольные волны.</w:t>
            </w:r>
          </w:p>
          <w:p w:rsidR="00B731F1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Интерференция</w:t>
            </w:r>
            <w:r>
              <w:rPr>
                <w:sz w:val="28"/>
                <w:szCs w:val="28"/>
              </w:rPr>
              <w:t xml:space="preserve"> волн.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  <w:r w:rsidRPr="00C161B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</w:t>
            </w:r>
            <w:r w:rsidRPr="002B24C2">
              <w:rPr>
                <w:sz w:val="28"/>
                <w:szCs w:val="28"/>
              </w:rPr>
              <w:t>ифракция волн.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756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934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B731F1" w:rsidRPr="002B24C2" w:rsidRDefault="00B731F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98-99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8</w:t>
            </w:r>
            <w:r w:rsidRPr="002B24C2">
              <w:rPr>
                <w:sz w:val="28"/>
                <w:szCs w:val="28"/>
              </w:rPr>
              <w:t xml:space="preserve"> Механические колебания и  волны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3F350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 w:val="restart"/>
          </w:tcPr>
          <w:p w:rsidR="00B731F1" w:rsidRPr="002B24C2" w:rsidRDefault="00B731F1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>3. Электромагнитные колебания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Свободные электромагнитные колебания. Генератор незатухающих колебаний.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</w:t>
            </w:r>
            <w:r w:rsidRPr="00624256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Пе</w:t>
            </w:r>
            <w:r w:rsidRPr="002B24C2">
              <w:rPr>
                <w:sz w:val="28"/>
                <w:szCs w:val="28"/>
              </w:rPr>
              <w:t>ременный ток. Генератор переменного тока.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  <w:r w:rsidRPr="002B24C2">
              <w:rPr>
                <w:sz w:val="28"/>
                <w:szCs w:val="28"/>
              </w:rPr>
              <w:t>. Емкостное и индуктивное сопротивления переменного тока.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 w:rsidRPr="00C14D04">
              <w:rPr>
                <w:b/>
                <w:sz w:val="28"/>
                <w:szCs w:val="28"/>
              </w:rPr>
              <w:t>103.</w:t>
            </w:r>
            <w:r w:rsidRPr="002B24C2">
              <w:rPr>
                <w:sz w:val="28"/>
                <w:szCs w:val="28"/>
              </w:rPr>
              <w:t>Закон Ома.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04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переменного тока.</w:t>
            </w:r>
          </w:p>
          <w:p w:rsidR="00B731F1" w:rsidRPr="002B24C2" w:rsidRDefault="00B731F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105-106</w:t>
            </w:r>
            <w:r w:rsidRPr="002B24C2">
              <w:rPr>
                <w:sz w:val="28"/>
                <w:szCs w:val="28"/>
              </w:rPr>
              <w:t xml:space="preserve"> Генераторы тока. Трансформаторы.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731F1" w:rsidRPr="002B24C2" w:rsidRDefault="00B731F1" w:rsidP="00C14D04">
            <w:pPr>
              <w:rPr>
                <w:spacing w:val="-8"/>
                <w:sz w:val="28"/>
                <w:szCs w:val="28"/>
              </w:rPr>
            </w:pPr>
            <w:r w:rsidRPr="00624256">
              <w:rPr>
                <w:b/>
                <w:spacing w:val="-8"/>
                <w:sz w:val="28"/>
                <w:szCs w:val="28"/>
              </w:rPr>
              <w:t>10</w:t>
            </w:r>
            <w:r>
              <w:rPr>
                <w:b/>
                <w:spacing w:val="-8"/>
                <w:sz w:val="28"/>
                <w:szCs w:val="28"/>
              </w:rPr>
              <w:t>7</w:t>
            </w:r>
            <w:r w:rsidRPr="00C161BD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№ </w:t>
            </w:r>
            <w:r>
              <w:rPr>
                <w:spacing w:val="-8"/>
                <w:sz w:val="28"/>
                <w:szCs w:val="28"/>
              </w:rPr>
              <w:t>15</w:t>
            </w:r>
            <w:r w:rsidRPr="002B24C2">
              <w:rPr>
                <w:spacing w:val="-8"/>
                <w:sz w:val="28"/>
                <w:szCs w:val="28"/>
              </w:rPr>
              <w:t>.  Электромагнитные колебания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  <w:p w:rsidR="00B731F1" w:rsidRPr="002B24C2" w:rsidRDefault="00B731F1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sz w:val="28"/>
                <w:szCs w:val="28"/>
              </w:rPr>
              <w:t>4.4</w:t>
            </w:r>
            <w:r w:rsidRPr="002B24C2">
              <w:rPr>
                <w:b/>
                <w:sz w:val="28"/>
                <w:szCs w:val="28"/>
              </w:rPr>
              <w:t>. Электромагнитные  волны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Электромагнитное поле как особый вид материи.</w:t>
            </w:r>
          </w:p>
          <w:p w:rsidR="00B731F1" w:rsidRPr="002B24C2" w:rsidRDefault="00B731F1" w:rsidP="003776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Электромагнитные  волны.</w:t>
            </w:r>
          </w:p>
          <w:p w:rsidR="00B731F1" w:rsidRPr="002B24C2" w:rsidRDefault="00B731F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731F1" w:rsidRPr="002B24C2" w:rsidRDefault="00B731F1" w:rsidP="00C14D04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111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16</w:t>
            </w:r>
            <w:r w:rsidRPr="002B24C2">
              <w:rPr>
                <w:spacing w:val="-8"/>
                <w:sz w:val="28"/>
                <w:szCs w:val="28"/>
              </w:rPr>
              <w:t xml:space="preserve">  Электромагнитные волны.</w:t>
            </w:r>
          </w:p>
        </w:tc>
        <w:tc>
          <w:tcPr>
            <w:tcW w:w="1418" w:type="dxa"/>
          </w:tcPr>
          <w:p w:rsidR="00B731F1" w:rsidRPr="002B24C2" w:rsidRDefault="00B731F1" w:rsidP="00C14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9</w:t>
            </w:r>
            <w:r w:rsidRPr="002B24C2">
              <w:rPr>
                <w:sz w:val="28"/>
                <w:szCs w:val="28"/>
              </w:rPr>
              <w:t>.    Электромагнитные колебания и  волны</w:t>
            </w:r>
          </w:p>
        </w:tc>
        <w:tc>
          <w:tcPr>
            <w:tcW w:w="1418" w:type="dxa"/>
          </w:tcPr>
          <w:p w:rsidR="00B731F1" w:rsidRPr="002B24C2" w:rsidRDefault="00B731F1" w:rsidP="00C14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168" w:type="dxa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 w:rsidR="002D0952">
              <w:rPr>
                <w:b/>
              </w:rPr>
              <w:t>3</w:t>
            </w:r>
            <w:r w:rsidRPr="00B731F1">
              <w:rPr>
                <w:b/>
              </w:rPr>
              <w:t>, ОК 0</w:t>
            </w:r>
            <w:r w:rsidR="002D0952">
              <w:rPr>
                <w:b/>
              </w:rPr>
              <w:t>6</w:t>
            </w:r>
            <w:r w:rsidRPr="00B731F1">
              <w:rPr>
                <w:b/>
              </w:rPr>
              <w:t>, ОК 0</w:t>
            </w:r>
            <w:r w:rsidR="002D0952"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2D0952">
              <w:rPr>
                <w:b/>
              </w:rPr>
              <w:t xml:space="preserve"> </w:t>
            </w:r>
            <w:r w:rsidR="00AF5309" w:rsidRPr="00032C5C">
              <w:rPr>
                <w:b/>
              </w:rPr>
              <w:t xml:space="preserve">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113-114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C14D04">
              <w:rPr>
                <w:b/>
                <w:spacing w:val="-8"/>
                <w:sz w:val="28"/>
                <w:szCs w:val="28"/>
              </w:rPr>
              <w:t>11</w:t>
            </w:r>
            <w:r>
              <w:rPr>
                <w:b/>
                <w:spacing w:val="-8"/>
                <w:sz w:val="28"/>
                <w:szCs w:val="28"/>
              </w:rPr>
              <w:t>5</w:t>
            </w:r>
            <w:r w:rsidRPr="00C14D04"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spacing w:val="-8"/>
                <w:sz w:val="28"/>
                <w:szCs w:val="28"/>
              </w:rPr>
              <w:t xml:space="preserve">  Построение изображения в линзе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116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Линзы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.О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птические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приборы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117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Дифракция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света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.П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оляризация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 света. Спектры испускания. Спектры поглощения.</w:t>
            </w:r>
          </w:p>
          <w:p w:rsidR="00B731F1" w:rsidRPr="002B24C2" w:rsidRDefault="00B731F1" w:rsidP="00BC4F1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Лабораторная работа  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119-120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5</w:t>
            </w:r>
            <w:r w:rsidRPr="002B24C2">
              <w:rPr>
                <w:spacing w:val="-8"/>
                <w:sz w:val="28"/>
                <w:szCs w:val="28"/>
              </w:rPr>
              <w:t>.  Измерение показателя преломления стекла. Определение оптической силы и фокусного расстояния собирающей линзы.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B731F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92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121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7</w:t>
            </w:r>
            <w:r w:rsidRPr="002B24C2">
              <w:rPr>
                <w:spacing w:val="-8"/>
                <w:sz w:val="28"/>
                <w:szCs w:val="28"/>
              </w:rPr>
              <w:t xml:space="preserve"> Законы отражения и преломления света.</w:t>
            </w:r>
          </w:p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122-123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18</w:t>
            </w:r>
            <w:r w:rsidRPr="002B24C2">
              <w:rPr>
                <w:spacing w:val="-8"/>
                <w:sz w:val="28"/>
                <w:szCs w:val="28"/>
              </w:rPr>
              <w:t xml:space="preserve"> Построение в линзах. Формула тонкой линзы.</w:t>
            </w:r>
          </w:p>
          <w:p w:rsidR="00B731F1" w:rsidRPr="002B24C2" w:rsidRDefault="00B731F1" w:rsidP="0075633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3</w:t>
            </w:r>
            <w:r>
              <w:rPr>
                <w:bCs/>
                <w:sz w:val="28"/>
                <w:szCs w:val="28"/>
              </w:rPr>
              <w:t>(пр3)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B731F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124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 w:rsidRPr="00685AA9">
              <w:rPr>
                <w:spacing w:val="-8"/>
                <w:sz w:val="28"/>
                <w:szCs w:val="28"/>
              </w:rPr>
              <w:t>1</w:t>
            </w:r>
            <w:r>
              <w:rPr>
                <w:spacing w:val="-8"/>
                <w:sz w:val="28"/>
                <w:szCs w:val="28"/>
              </w:rPr>
              <w:t>0</w:t>
            </w:r>
            <w:r w:rsidRPr="002B24C2">
              <w:rPr>
                <w:spacing w:val="-8"/>
                <w:sz w:val="28"/>
                <w:szCs w:val="28"/>
              </w:rPr>
              <w:t xml:space="preserve">.Световые  волны 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</w:tcPr>
          <w:p w:rsidR="00B731F1" w:rsidRPr="002B24C2" w:rsidRDefault="00B731F1" w:rsidP="007D5324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</w:t>
            </w:r>
            <w:r w:rsidRPr="002B24C2">
              <w:rPr>
                <w:b/>
                <w:sz w:val="28"/>
                <w:szCs w:val="28"/>
              </w:rPr>
              <w:t>.  Элементы квантовой физики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3D0E99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 Тема  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 xml:space="preserve">.1.   </w:t>
            </w:r>
            <w:r w:rsidRPr="002B24C2">
              <w:rPr>
                <w:b/>
                <w:spacing w:val="-8"/>
                <w:sz w:val="28"/>
                <w:szCs w:val="28"/>
              </w:rPr>
              <w:lastRenderedPageBreak/>
              <w:t>Квантовая физика. Физика атома.</w:t>
            </w:r>
          </w:p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 w:rsidR="002D0952">
              <w:rPr>
                <w:b/>
              </w:rPr>
              <w:t>3</w:t>
            </w:r>
            <w:r w:rsidRPr="00B731F1">
              <w:rPr>
                <w:b/>
              </w:rPr>
              <w:t xml:space="preserve">, </w:t>
            </w:r>
            <w:r w:rsidRPr="00B731F1">
              <w:rPr>
                <w:b/>
              </w:rPr>
              <w:lastRenderedPageBreak/>
              <w:t>ОК 0</w:t>
            </w:r>
            <w:r w:rsidR="002D0952">
              <w:rPr>
                <w:b/>
              </w:rPr>
              <w:t>6</w:t>
            </w:r>
            <w:r w:rsidRPr="00B731F1">
              <w:rPr>
                <w:b/>
              </w:rPr>
              <w:t>, ОК 0</w:t>
            </w:r>
            <w:r w:rsidR="002D0952"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2D0952">
              <w:rPr>
                <w:b/>
              </w:rPr>
              <w:t xml:space="preserve"> </w:t>
            </w:r>
            <w:r w:rsidR="00AF5309" w:rsidRPr="00032C5C">
              <w:rPr>
                <w:b/>
              </w:rPr>
              <w:t xml:space="preserve">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125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Квантовая гипотеза Планка. Фотоны. Фотоэффект. Типы фотоэлементов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26</w:t>
            </w:r>
            <w:r w:rsidRPr="00685AA9">
              <w:rPr>
                <w:b/>
                <w:spacing w:val="-8"/>
                <w:sz w:val="28"/>
                <w:szCs w:val="28"/>
              </w:rPr>
              <w:t>-1</w:t>
            </w:r>
            <w:r>
              <w:rPr>
                <w:b/>
                <w:spacing w:val="-8"/>
                <w:sz w:val="28"/>
                <w:szCs w:val="28"/>
              </w:rPr>
              <w:t>27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12</w:t>
            </w:r>
            <w:r>
              <w:rPr>
                <w:b/>
                <w:spacing w:val="-8"/>
                <w:sz w:val="28"/>
                <w:szCs w:val="28"/>
              </w:rPr>
              <w:t>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Естественная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радиоактивность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.с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пособы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наблюдения и регистрации заряженных частиц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29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</w:t>
            </w:r>
            <w:r w:rsidRPr="00685AA9">
              <w:rPr>
                <w:b/>
                <w:spacing w:val="-8"/>
                <w:sz w:val="28"/>
                <w:szCs w:val="28"/>
              </w:rPr>
              <w:t>0.</w:t>
            </w:r>
            <w:r w:rsidRPr="002B24C2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Управляемая цепная реакция. Ядерный реактор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13</w:t>
            </w:r>
            <w:r>
              <w:rPr>
                <w:b/>
                <w:spacing w:val="-8"/>
                <w:sz w:val="28"/>
                <w:szCs w:val="28"/>
              </w:rPr>
              <w:t>1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</w:tc>
        <w:tc>
          <w:tcPr>
            <w:tcW w:w="1418" w:type="dxa"/>
          </w:tcPr>
          <w:p w:rsidR="00B731F1" w:rsidRPr="002B24C2" w:rsidRDefault="00B731F1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B731F1" w:rsidRDefault="00B731F1" w:rsidP="00D93CF2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32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19</w:t>
            </w:r>
            <w:r w:rsidRPr="002B24C2">
              <w:rPr>
                <w:spacing w:val="-8"/>
                <w:sz w:val="28"/>
                <w:szCs w:val="28"/>
              </w:rPr>
              <w:t xml:space="preserve"> Фотоэффект</w:t>
            </w:r>
            <w:r>
              <w:rPr>
                <w:spacing w:val="-8"/>
                <w:sz w:val="28"/>
                <w:szCs w:val="28"/>
              </w:rPr>
              <w:t xml:space="preserve">. </w:t>
            </w:r>
            <w:r w:rsidRPr="002B24C2">
              <w:rPr>
                <w:spacing w:val="-8"/>
                <w:sz w:val="28"/>
                <w:szCs w:val="28"/>
              </w:rPr>
              <w:t xml:space="preserve">  Строение ядра</w:t>
            </w:r>
            <w:r>
              <w:rPr>
                <w:spacing w:val="-8"/>
                <w:sz w:val="28"/>
                <w:szCs w:val="28"/>
              </w:rPr>
              <w:t xml:space="preserve">. </w:t>
            </w:r>
          </w:p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33.</w:t>
            </w:r>
            <w:r>
              <w:rPr>
                <w:spacing w:val="-8"/>
                <w:sz w:val="28"/>
                <w:szCs w:val="28"/>
              </w:rPr>
              <w:t xml:space="preserve"> №20 </w:t>
            </w:r>
            <w:r w:rsidRPr="002B24C2">
              <w:rPr>
                <w:spacing w:val="-8"/>
                <w:sz w:val="28"/>
                <w:szCs w:val="28"/>
              </w:rPr>
              <w:t>Ядерные реакции</w:t>
            </w:r>
          </w:p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1</w:t>
            </w:r>
            <w:r w:rsidRPr="002B24C2">
              <w:rPr>
                <w:spacing w:val="-8"/>
                <w:sz w:val="28"/>
                <w:szCs w:val="28"/>
              </w:rPr>
              <w:t>.Атомная физика</w:t>
            </w:r>
          </w:p>
        </w:tc>
        <w:tc>
          <w:tcPr>
            <w:tcW w:w="1418" w:type="dxa"/>
          </w:tcPr>
          <w:p w:rsidR="00B731F1" w:rsidRPr="002B24C2" w:rsidRDefault="00B731F1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3D0E99">
        <w:tblPrEx>
          <w:tblLook w:val="01E0" w:firstRow="1" w:lastRow="1" w:firstColumn="1" w:lastColumn="1" w:noHBand="0" w:noVBand="0"/>
        </w:tblPrEx>
        <w:trPr>
          <w:trHeight w:val="201"/>
        </w:trPr>
        <w:tc>
          <w:tcPr>
            <w:tcW w:w="2168" w:type="dxa"/>
            <w:vMerge w:val="restart"/>
          </w:tcPr>
          <w:p w:rsidR="003D0E99" w:rsidRPr="002B24C2" w:rsidRDefault="003D0E99" w:rsidP="002808E6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Pr="002B24C2" w:rsidRDefault="003D0E99" w:rsidP="003D0E99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консультация</w:t>
            </w:r>
          </w:p>
        </w:tc>
        <w:tc>
          <w:tcPr>
            <w:tcW w:w="1418" w:type="dxa"/>
          </w:tcPr>
          <w:p w:rsidR="003D0E99" w:rsidRPr="002B24C2" w:rsidRDefault="003D0E99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3D0E99">
        <w:tblPrEx>
          <w:tblLook w:val="01E0" w:firstRow="1" w:lastRow="1" w:firstColumn="1" w:lastColumn="1" w:noHBand="0" w:noVBand="0"/>
        </w:tblPrEx>
        <w:trPr>
          <w:trHeight w:val="104"/>
        </w:trPr>
        <w:tc>
          <w:tcPr>
            <w:tcW w:w="2168" w:type="dxa"/>
            <w:vMerge/>
          </w:tcPr>
          <w:p w:rsidR="003D0E99" w:rsidRPr="002B24C2" w:rsidRDefault="003D0E99" w:rsidP="002808E6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Pr="002B24C2" w:rsidRDefault="003D0E99" w:rsidP="003D0E99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Экзамен</w:t>
            </w:r>
          </w:p>
        </w:tc>
        <w:tc>
          <w:tcPr>
            <w:tcW w:w="1418" w:type="dxa"/>
          </w:tcPr>
          <w:p w:rsidR="003D0E99" w:rsidRPr="002B24C2" w:rsidRDefault="003D0E99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761B53">
        <w:tblPrEx>
          <w:tblLook w:val="01E0" w:firstRow="1" w:lastRow="1" w:firstColumn="1" w:lastColumn="1" w:noHBand="0" w:noVBand="0"/>
        </w:tblPrEx>
        <w:trPr>
          <w:trHeight w:val="1951"/>
        </w:trPr>
        <w:tc>
          <w:tcPr>
            <w:tcW w:w="2168" w:type="dxa"/>
          </w:tcPr>
          <w:p w:rsidR="003D0E99" w:rsidRPr="002B24C2" w:rsidRDefault="003D0E99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3D0E99" w:rsidRPr="002B24C2" w:rsidRDefault="000F33CF" w:rsidP="000F33CF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="003D0E99" w:rsidRPr="002B24C2">
              <w:rPr>
                <w:sz w:val="28"/>
                <w:szCs w:val="28"/>
              </w:rPr>
              <w:t xml:space="preserve">Из них </w:t>
            </w:r>
            <w:proofErr w:type="gramStart"/>
            <w:r w:rsidR="003D0E99" w:rsidRPr="002B24C2">
              <w:rPr>
                <w:sz w:val="28"/>
                <w:szCs w:val="28"/>
              </w:rPr>
              <w:t>аудиторная</w:t>
            </w:r>
            <w:proofErr w:type="gramEnd"/>
          </w:p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>
              <w:rPr>
                <w:sz w:val="28"/>
                <w:szCs w:val="28"/>
              </w:rPr>
              <w:t xml:space="preserve">                 ЛПЗ</w:t>
            </w:r>
          </w:p>
          <w:p w:rsidR="003D0E99" w:rsidRPr="002B24C2" w:rsidRDefault="00761B53" w:rsidP="002808E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D0E99" w:rsidRPr="002B24C2" w:rsidRDefault="00761B53" w:rsidP="002808E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D0E99" w:rsidRDefault="00761B53" w:rsidP="002808E6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D0E99" w:rsidRDefault="003D0E99" w:rsidP="003D0E99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146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</w:t>
            </w:r>
          </w:p>
          <w:p w:rsidR="003D0E99" w:rsidRPr="002B24C2" w:rsidRDefault="00761B53" w:rsidP="00A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sz w:val="28"/>
          <w:szCs w:val="28"/>
        </w:rPr>
      </w:pPr>
    </w:p>
    <w:p w:rsidR="002F118B" w:rsidRPr="005C1794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5C1794" w:rsidSect="009D7046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FF6AC7" w:rsidRPr="005C1794" w:rsidRDefault="00FF6AC7" w:rsidP="00E3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</w:t>
      </w:r>
      <w:r w:rsidR="00D116F9" w:rsidRPr="005C1794">
        <w:rPr>
          <w:b/>
          <w:caps/>
          <w:sz w:val="28"/>
          <w:szCs w:val="28"/>
        </w:rPr>
        <w:t>условия</w:t>
      </w:r>
      <w:r w:rsidRPr="005C1794">
        <w:rPr>
          <w:b/>
          <w:caps/>
          <w:sz w:val="28"/>
          <w:szCs w:val="28"/>
        </w:rPr>
        <w:t xml:space="preserve"> реализации</w:t>
      </w:r>
      <w:r w:rsidR="000A6417"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FF6AC7" w:rsidRPr="005C1794" w:rsidRDefault="006D110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2F118B">
        <w:rPr>
          <w:b/>
          <w:bCs/>
          <w:sz w:val="28"/>
          <w:szCs w:val="28"/>
        </w:rPr>
        <w:t>Требования к минимальному м</w:t>
      </w:r>
      <w:r w:rsidR="00FF6AC7" w:rsidRPr="005C1794">
        <w:rPr>
          <w:b/>
          <w:bCs/>
          <w:sz w:val="28"/>
          <w:szCs w:val="28"/>
        </w:rPr>
        <w:t>атериально-техническо</w:t>
      </w:r>
      <w:r w:rsidR="002F118B">
        <w:rPr>
          <w:b/>
          <w:bCs/>
          <w:sz w:val="28"/>
          <w:szCs w:val="28"/>
        </w:rPr>
        <w:t>му</w:t>
      </w:r>
      <w:r w:rsidR="00FF6AC7" w:rsidRPr="005C1794">
        <w:rPr>
          <w:b/>
          <w:bCs/>
          <w:sz w:val="28"/>
          <w:szCs w:val="28"/>
        </w:rPr>
        <w:t xml:space="preserve"> о</w:t>
      </w:r>
      <w:r w:rsidR="003E0FBC" w:rsidRPr="005C1794">
        <w:rPr>
          <w:b/>
          <w:bCs/>
          <w:sz w:val="28"/>
          <w:szCs w:val="28"/>
        </w:rPr>
        <w:t>беспечени</w:t>
      </w:r>
      <w:r w:rsidR="002F118B">
        <w:rPr>
          <w:b/>
          <w:bCs/>
          <w:sz w:val="28"/>
          <w:szCs w:val="28"/>
        </w:rPr>
        <w:t>ю</w:t>
      </w:r>
    </w:p>
    <w:p w:rsidR="00AD530B" w:rsidRPr="00AD530B" w:rsidRDefault="003F71F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 w:rsidR="000A6417"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="00AD530B" w:rsidRPr="00AD530B">
        <w:rPr>
          <w:sz w:val="28"/>
        </w:rPr>
        <w:t>и лаборатории</w:t>
      </w:r>
      <w:r w:rsidR="00B15A5F">
        <w:rPr>
          <w:sz w:val="28"/>
        </w:rPr>
        <w:t>.</w:t>
      </w:r>
    </w:p>
    <w:p w:rsidR="00B15A5F" w:rsidRDefault="00B15A5F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AD530B" w:rsidRPr="00984939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D530B">
        <w:rPr>
          <w:bCs/>
          <w:sz w:val="28"/>
          <w:szCs w:val="28"/>
        </w:rPr>
        <w:t>обучающихся</w:t>
      </w:r>
      <w:proofErr w:type="gramEnd"/>
      <w:r w:rsidRPr="00AD530B">
        <w:rPr>
          <w:bCs/>
          <w:sz w:val="28"/>
          <w:szCs w:val="28"/>
        </w:rPr>
        <w:t>;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 w:rsidR="00650B38">
        <w:rPr>
          <w:bCs/>
          <w:sz w:val="28"/>
          <w:szCs w:val="28"/>
        </w:rPr>
        <w:t>.</w:t>
      </w:r>
    </w:p>
    <w:p w:rsid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AD530B" w:rsidRDefault="001720D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715030" w:rsidRPr="00715030" w:rsidRDefault="00715030" w:rsidP="00715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973FC5" w:rsidRPr="005C1794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3A54" w:rsidRPr="00164CB4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</w:t>
      </w:r>
      <w:r w:rsidR="008A6D9E" w:rsidRPr="00164CB4">
        <w:rPr>
          <w:b/>
          <w:sz w:val="28"/>
          <w:szCs w:val="28"/>
        </w:rPr>
        <w:t xml:space="preserve">нформационное обеспечение </w:t>
      </w:r>
      <w:r w:rsidRPr="00164CB4">
        <w:rPr>
          <w:b/>
          <w:sz w:val="28"/>
          <w:szCs w:val="28"/>
        </w:rPr>
        <w:t>обучения</w:t>
      </w:r>
    </w:p>
    <w:p w:rsidR="003F71F0" w:rsidRDefault="00FF6AC7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 w:rsidR="007C133B">
        <w:rPr>
          <w:b/>
          <w:bCs/>
          <w:sz w:val="28"/>
          <w:szCs w:val="28"/>
        </w:rPr>
        <w:t>ных изданий, Интернет-ресурсов.</w:t>
      </w: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7C133B" w:rsidRPr="00B51C3F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C133B" w:rsidRPr="007C133B" w:rsidRDefault="007C133B" w:rsidP="006F2C9A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</w:t>
      </w:r>
      <w:proofErr w:type="spellStart"/>
      <w:r>
        <w:rPr>
          <w:rStyle w:val="apple-style-span"/>
          <w:color w:val="000000"/>
          <w:sz w:val="28"/>
          <w:szCs w:val="28"/>
          <w:shd w:val="clear" w:color="auto" w:fill="FFFFFF"/>
        </w:rPr>
        <w:t>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«Академия», 20</w:t>
      </w:r>
      <w:r w:rsidR="002D0952">
        <w:rPr>
          <w:rStyle w:val="apple-style-span"/>
          <w:color w:val="000000"/>
          <w:sz w:val="28"/>
          <w:szCs w:val="28"/>
          <w:shd w:val="clear" w:color="auto" w:fill="FFFFFF"/>
        </w:rPr>
        <w:t>21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В.Ф. Дмитриева. Задачник по физике. М. </w:t>
      </w:r>
      <w:proofErr w:type="spellStart"/>
      <w:r>
        <w:rPr>
          <w:rStyle w:val="apple-style-span"/>
          <w:color w:val="000000"/>
          <w:sz w:val="28"/>
          <w:szCs w:val="28"/>
          <w:shd w:val="clear" w:color="auto" w:fill="FFFFFF"/>
        </w:rPr>
        <w:t>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«Академия», 20</w:t>
      </w:r>
      <w:r w:rsidR="002D0952">
        <w:rPr>
          <w:rStyle w:val="apple-style-span"/>
          <w:color w:val="000000"/>
          <w:sz w:val="28"/>
          <w:szCs w:val="28"/>
          <w:shd w:val="clear" w:color="auto" w:fill="FFFFFF"/>
        </w:rPr>
        <w:t>21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proofErr w:type="spellStart"/>
      <w:r>
        <w:rPr>
          <w:rStyle w:val="apple-converted-space"/>
          <w:sz w:val="28"/>
          <w:szCs w:val="28"/>
        </w:rPr>
        <w:t>П.И.Самойленко</w:t>
      </w:r>
      <w:proofErr w:type="spellEnd"/>
      <w:r>
        <w:rPr>
          <w:rStyle w:val="apple-converted-space"/>
          <w:sz w:val="28"/>
          <w:szCs w:val="28"/>
        </w:rPr>
        <w:t xml:space="preserve">, </w:t>
      </w:r>
      <w:proofErr w:type="spellStart"/>
      <w:r>
        <w:rPr>
          <w:rStyle w:val="apple-converted-space"/>
          <w:sz w:val="28"/>
          <w:szCs w:val="28"/>
        </w:rPr>
        <w:t>А.В.Сергеев</w:t>
      </w:r>
      <w:proofErr w:type="spellEnd"/>
      <w:proofErr w:type="gramStart"/>
      <w:r>
        <w:rPr>
          <w:rStyle w:val="apple-converted-space"/>
          <w:sz w:val="28"/>
          <w:szCs w:val="28"/>
        </w:rPr>
        <w:t xml:space="preserve"> .</w:t>
      </w:r>
      <w:proofErr w:type="gramEnd"/>
      <w:r>
        <w:rPr>
          <w:rStyle w:val="apple-converted-space"/>
          <w:sz w:val="28"/>
          <w:szCs w:val="28"/>
        </w:rPr>
        <w:t>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М. </w:t>
      </w:r>
      <w:proofErr w:type="spellStart"/>
      <w:r>
        <w:rPr>
          <w:rStyle w:val="apple-style-span"/>
          <w:color w:val="000000"/>
          <w:sz w:val="28"/>
          <w:szCs w:val="28"/>
          <w:shd w:val="clear" w:color="auto" w:fill="FFFFFF"/>
        </w:rPr>
        <w:t>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«Академия», 20</w:t>
      </w:r>
      <w:r w:rsidR="002D0952">
        <w:rPr>
          <w:rStyle w:val="apple-style-span"/>
          <w:color w:val="000000"/>
          <w:sz w:val="28"/>
          <w:szCs w:val="28"/>
          <w:shd w:val="clear" w:color="auto" w:fill="FFFFFF"/>
        </w:rPr>
        <w:t>21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11658" w:rsidRPr="00711658" w:rsidRDefault="00711658" w:rsidP="007C133B">
      <w:pPr>
        <w:ind w:left="720"/>
        <w:jc w:val="both"/>
        <w:rPr>
          <w:rStyle w:val="apple-converted-space"/>
          <w:sz w:val="28"/>
          <w:szCs w:val="28"/>
        </w:rPr>
      </w:pPr>
    </w:p>
    <w:p w:rsidR="00E73B08" w:rsidRPr="00065C53" w:rsidRDefault="00E73B08" w:rsidP="004F36B2">
      <w:pPr>
        <w:ind w:left="720"/>
        <w:jc w:val="both"/>
        <w:rPr>
          <w:sz w:val="28"/>
          <w:szCs w:val="28"/>
        </w:rPr>
      </w:pPr>
    </w:p>
    <w:p w:rsidR="00B51C3F" w:rsidRDefault="00B51C3F" w:rsidP="00B51C3F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D012DE" w:rsidRPr="00B32336" w:rsidRDefault="00764F0D" w:rsidP="006F2C9A">
      <w:pPr>
        <w:pStyle w:val="af8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1" w:history="1">
        <w:r w:rsidR="00B32336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B32336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1F497D" w:themeColor="text2"/>
          <w:sz w:val="28"/>
          <w:szCs w:val="28"/>
          <w:shd w:val="clear" w:color="auto" w:fill="FFFFFF"/>
        </w:rPr>
        <w:t>Виртуальный репетитор по физике.</w:t>
      </w:r>
    </w:p>
    <w:p w:rsidR="00D012DE" w:rsidRPr="00D012DE" w:rsidRDefault="00764F0D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D012DE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B32336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065C53">
        <w:rPr>
          <w:rStyle w:val="a4"/>
          <w:b w:val="0"/>
          <w:color w:val="000000"/>
          <w:sz w:val="28"/>
          <w:szCs w:val="28"/>
          <w:shd w:val="clear" w:color="auto" w:fill="FFFFFF"/>
        </w:rPr>
        <w:t>Газета “1 сентября”: материалы по физике.</w:t>
      </w:r>
      <w:r w:rsidR="00B32336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B32336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B32336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D012DE" w:rsidRPr="00D012DE" w:rsidRDefault="00764F0D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D012DE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B32336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Физика: коллекция опытов</w:t>
      </w:r>
    </w:p>
    <w:p w:rsidR="00D012DE" w:rsidRPr="00D012DE" w:rsidRDefault="00764F0D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4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Тесты и задачи по термодинамике</w:t>
      </w:r>
      <w:r w:rsidR="00B32336">
        <w:rPr>
          <w:rStyle w:val="a4"/>
          <w:color w:val="000000"/>
          <w:sz w:val="22"/>
          <w:szCs w:val="22"/>
          <w:shd w:val="clear" w:color="auto" w:fill="FFFFFF"/>
        </w:rPr>
        <w:t>.</w:t>
      </w:r>
    </w:p>
    <w:p w:rsidR="00D012DE" w:rsidRPr="00B32336" w:rsidRDefault="00764F0D" w:rsidP="006F2C9A">
      <w:pPr>
        <w:pStyle w:val="af8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5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 и астрономия: виртуальный методический кабинет.</w:t>
      </w:r>
      <w:r w:rsidR="00B32336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B51C3F" w:rsidRPr="00B51C3F" w:rsidRDefault="00B51C3F" w:rsidP="00B51C3F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B51C3F" w:rsidRPr="00B51C3F" w:rsidRDefault="00764F0D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http://www.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simora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ru</w:t>
        </w:r>
        <w:proofErr w:type="spellEnd"/>
      </w:hyperlink>
      <w:r w:rsidR="00B51C3F" w:rsidRPr="00B51C3F">
        <w:rPr>
          <w:bCs/>
          <w:color w:val="000000"/>
          <w:sz w:val="28"/>
          <w:szCs w:val="28"/>
        </w:rPr>
        <w:t> - Конкурс-олимпиада</w:t>
      </w:r>
      <w:r w:rsidR="00914BA9">
        <w:rPr>
          <w:bCs/>
          <w:color w:val="000000"/>
          <w:sz w:val="28"/>
          <w:szCs w:val="28"/>
        </w:rPr>
        <w:t xml:space="preserve"> по </w:t>
      </w:r>
      <w:proofErr w:type="spellStart"/>
      <w:r w:rsidR="00914BA9">
        <w:rPr>
          <w:bCs/>
          <w:color w:val="000000"/>
          <w:sz w:val="28"/>
          <w:szCs w:val="28"/>
        </w:rPr>
        <w:t>физик</w:t>
      </w:r>
      <w:proofErr w:type="gramStart"/>
      <w:r w:rsidR="00914BA9">
        <w:rPr>
          <w:bCs/>
          <w:color w:val="000000"/>
          <w:sz w:val="28"/>
          <w:szCs w:val="28"/>
        </w:rPr>
        <w:t>е</w:t>
      </w:r>
      <w:r w:rsidR="003505E1">
        <w:rPr>
          <w:bCs/>
          <w:color w:val="000000"/>
          <w:sz w:val="28"/>
          <w:szCs w:val="28"/>
        </w:rPr>
        <w:t>«</w:t>
      </w:r>
      <w:proofErr w:type="gramEnd"/>
      <w:r w:rsidR="003505E1">
        <w:rPr>
          <w:bCs/>
          <w:color w:val="000000"/>
          <w:sz w:val="28"/>
          <w:szCs w:val="28"/>
        </w:rPr>
        <w:t>Зубренок</w:t>
      </w:r>
      <w:proofErr w:type="spellEnd"/>
      <w:r w:rsidR="003505E1">
        <w:rPr>
          <w:bCs/>
          <w:color w:val="000000"/>
          <w:sz w:val="28"/>
          <w:szCs w:val="28"/>
        </w:rPr>
        <w:t>»</w:t>
      </w:r>
    </w:p>
    <w:p w:rsidR="00B51C3F" w:rsidRPr="003505E1" w:rsidRDefault="00764F0D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://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minobr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ru</w:t>
        </w:r>
        <w:proofErr w:type="spellEnd"/>
      </w:hyperlink>
      <w:r w:rsidR="00B51C3F" w:rsidRPr="003505E1">
        <w:rPr>
          <w:bCs/>
          <w:color w:val="000000"/>
          <w:sz w:val="28"/>
          <w:szCs w:val="28"/>
          <w:lang w:val="en-US"/>
        </w:rPr>
        <w:t> </w:t>
      </w:r>
      <w:r w:rsidR="00B51C3F" w:rsidRPr="003505E1">
        <w:rPr>
          <w:bCs/>
          <w:color w:val="000000"/>
          <w:sz w:val="28"/>
          <w:szCs w:val="28"/>
        </w:rPr>
        <w:t xml:space="preserve">- </w:t>
      </w:r>
      <w:r w:rsidR="003505E1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B51C3F" w:rsidRPr="00B51C3F" w:rsidRDefault="00B51C3F" w:rsidP="00914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3B08" w:rsidRDefault="00E73B08" w:rsidP="003F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11658" w:rsidRPr="007C133B" w:rsidRDefault="00711658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15A5F" w:rsidRPr="00E356AE" w:rsidRDefault="00B15A5F" w:rsidP="00EC4381">
      <w:pPr>
        <w:spacing w:before="180"/>
        <w:ind w:left="720"/>
        <w:jc w:val="both"/>
        <w:rPr>
          <w:sz w:val="28"/>
          <w:szCs w:val="28"/>
        </w:rPr>
      </w:pPr>
    </w:p>
    <w:p w:rsidR="005D342B" w:rsidRPr="005D342B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="00FF6AC7" w:rsidRPr="005D342B">
        <w:rPr>
          <w:b/>
          <w:caps/>
          <w:sz w:val="28"/>
          <w:szCs w:val="28"/>
        </w:rPr>
        <w:t xml:space="preserve">Контроль и оценка результатов </w:t>
      </w:r>
      <w:r w:rsidRPr="005D342B">
        <w:rPr>
          <w:b/>
          <w:caps/>
          <w:sz w:val="28"/>
          <w:szCs w:val="28"/>
        </w:rPr>
        <w:t xml:space="preserve">освоения </w:t>
      </w:r>
      <w:r w:rsidR="00946518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>Д</w:t>
      </w:r>
      <w:r w:rsidRPr="005D342B">
        <w:rPr>
          <w:b/>
          <w:caps/>
          <w:sz w:val="28"/>
          <w:szCs w:val="28"/>
        </w:rPr>
        <w:t>исциплины</w:t>
      </w:r>
    </w:p>
    <w:p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 w:rsidR="00D12F96">
        <w:rPr>
          <w:b/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 w:rsidR="00946518"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>дисциплины осуществляется преподавателем</w:t>
      </w:r>
      <w:r w:rsidR="00D12F96">
        <w:rPr>
          <w:sz w:val="28"/>
          <w:szCs w:val="28"/>
        </w:rPr>
        <w:t xml:space="preserve"> </w:t>
      </w:r>
      <w:r w:rsidRPr="005D342B">
        <w:rPr>
          <w:sz w:val="28"/>
          <w:szCs w:val="28"/>
        </w:rPr>
        <w:t xml:space="preserve">в процессе проведения </w:t>
      </w:r>
      <w:r w:rsidR="00742172"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proofErr w:type="gramStart"/>
      <w:r w:rsidR="00492935" w:rsidRPr="005D342B">
        <w:rPr>
          <w:sz w:val="28"/>
          <w:szCs w:val="28"/>
        </w:rPr>
        <w:t>обучающимися</w:t>
      </w:r>
      <w:proofErr w:type="gramEnd"/>
      <w:r w:rsidR="00D12F96">
        <w:rPr>
          <w:sz w:val="28"/>
          <w:szCs w:val="28"/>
        </w:rPr>
        <w:t xml:space="preserve"> </w:t>
      </w:r>
      <w:r w:rsidRPr="005D342B">
        <w:rPr>
          <w:sz w:val="28"/>
          <w:szCs w:val="28"/>
        </w:rPr>
        <w:t>индивидуальных заданий.</w:t>
      </w:r>
    </w:p>
    <w:p w:rsidR="00814B45" w:rsidRPr="00814B45" w:rsidRDefault="00814B45" w:rsidP="00814B45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40155C" w:rsidTr="0040155C">
        <w:tc>
          <w:tcPr>
            <w:tcW w:w="3696" w:type="dxa"/>
          </w:tcPr>
          <w:p w:rsidR="0040155C" w:rsidRPr="00C76682" w:rsidRDefault="0040155C" w:rsidP="0040155C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 xml:space="preserve">Результаты обучения </w:t>
            </w:r>
          </w:p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96" w:type="dxa"/>
          </w:tcPr>
          <w:p w:rsidR="0040155C" w:rsidRPr="00C76682" w:rsidRDefault="0040155C" w:rsidP="0076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 w:rsidRPr="00C76682">
              <w:rPr>
                <w:sz w:val="28"/>
                <w:szCs w:val="28"/>
              </w:rPr>
              <w:t>ОК</w:t>
            </w:r>
            <w:proofErr w:type="gramEnd"/>
            <w:r w:rsidRPr="00C76682">
              <w:rPr>
                <w:sz w:val="28"/>
                <w:szCs w:val="28"/>
              </w:rPr>
              <w:t xml:space="preserve"> </w:t>
            </w:r>
            <w:r w:rsidR="00764F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</w:tcPr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ЛР</w:t>
            </w:r>
          </w:p>
        </w:tc>
        <w:tc>
          <w:tcPr>
            <w:tcW w:w="3697" w:type="dxa"/>
          </w:tcPr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Формы и методы</w:t>
            </w:r>
          </w:p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pacing w:val="-1"/>
                <w:sz w:val="28"/>
                <w:szCs w:val="28"/>
              </w:rPr>
              <w:t>контроля и оценки</w:t>
            </w:r>
          </w:p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результатов</w:t>
            </w:r>
          </w:p>
          <w:p w:rsidR="0040155C" w:rsidRPr="00C76682" w:rsidRDefault="0040155C" w:rsidP="00401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обучения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• 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личностных</w:t>
            </w:r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готовность к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выстраивать конструктивные взаимоотношения в команде по решению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общих задач;</w:t>
            </w:r>
          </w:p>
          <w:p w:rsidR="00CD7449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</w:pPr>
            <w:r w:rsidRPr="00E23A5B">
              <w:rPr>
                <w:color w:val="000000"/>
                <w:sz w:val="28"/>
                <w:szCs w:val="28"/>
              </w:rPr>
              <w:t>−−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3696" w:type="dxa"/>
          </w:tcPr>
          <w:p w:rsidR="00764F0D" w:rsidRPr="00764F0D" w:rsidRDefault="00764F0D" w:rsidP="00764F0D">
            <w:pPr>
              <w:pStyle w:val="af8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 xml:space="preserve"> </w:t>
            </w:r>
            <w:proofErr w:type="gramStart"/>
            <w:r w:rsidRPr="00764F0D">
              <w:rPr>
                <w:sz w:val="28"/>
                <w:szCs w:val="28"/>
              </w:rPr>
              <w:t>ОК</w:t>
            </w:r>
            <w:proofErr w:type="gramEnd"/>
            <w:r w:rsidRPr="00764F0D">
              <w:rPr>
                <w:sz w:val="28"/>
                <w:szCs w:val="28"/>
              </w:rPr>
              <w:t xml:space="preserve"> 03.</w:t>
            </w:r>
            <w:r w:rsidRPr="00764F0D">
              <w:rPr>
                <w:sz w:val="28"/>
                <w:szCs w:val="28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764F0D">
              <w:rPr>
                <w:sz w:val="28"/>
                <w:szCs w:val="28"/>
              </w:rPr>
              <w:tab/>
            </w:r>
          </w:p>
          <w:p w:rsidR="00764F0D" w:rsidRPr="00764F0D" w:rsidRDefault="00764F0D" w:rsidP="00764F0D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764F0D">
              <w:rPr>
                <w:sz w:val="28"/>
                <w:szCs w:val="28"/>
              </w:rPr>
              <w:t>ОК</w:t>
            </w:r>
            <w:proofErr w:type="gramEnd"/>
            <w:r w:rsidRPr="00764F0D">
              <w:rPr>
                <w:sz w:val="28"/>
                <w:szCs w:val="28"/>
              </w:rPr>
              <w:t xml:space="preserve"> 06. Осуществлять поиск и использование </w:t>
            </w:r>
            <w:r w:rsidRPr="00764F0D">
              <w:rPr>
                <w:sz w:val="28"/>
                <w:szCs w:val="28"/>
              </w:rPr>
              <w:lastRenderedPageBreak/>
              <w:t>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64F0D" w:rsidRPr="00764F0D" w:rsidRDefault="00764F0D" w:rsidP="00764F0D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764F0D">
              <w:rPr>
                <w:sz w:val="28"/>
                <w:szCs w:val="28"/>
              </w:rPr>
              <w:t>ОК</w:t>
            </w:r>
            <w:proofErr w:type="gramEnd"/>
            <w:r w:rsidRPr="00764F0D">
              <w:rPr>
                <w:sz w:val="28"/>
                <w:szCs w:val="28"/>
              </w:rPr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CD7449" w:rsidRPr="00CD7449" w:rsidRDefault="00CD7449" w:rsidP="002D0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CD7449" w:rsidRDefault="00CD7449" w:rsidP="00A66D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A66D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lastRenderedPageBreak/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6682" w:rsidRPr="00EC403D" w:rsidRDefault="00C76682" w:rsidP="00A66D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CD7449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76682" w:rsidRP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 </w:t>
            </w:r>
            <w:proofErr w:type="spellStart"/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метапредметных</w:t>
            </w:r>
            <w:proofErr w:type="spellEnd"/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основных интеллектуальных операций: постановки задачи,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формулирования гипотез, анализа и синтеза,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генерировать идеи и определять средства, необходимые для их реализации;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различные источники для получения физической информации, оценивать ее достоверность;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53D5E">
              <w:rPr>
                <w:b/>
                <w:color w:val="000000"/>
                <w:sz w:val="28"/>
                <w:szCs w:val="28"/>
              </w:rPr>
              <w:t>−−</w:t>
            </w:r>
            <w:r w:rsidRPr="00E23A5B">
              <w:rPr>
                <w:color w:val="000000"/>
                <w:sz w:val="28"/>
                <w:szCs w:val="28"/>
              </w:rPr>
              <w:t xml:space="preserve"> умение анализировать и представлять информацию в различных видах;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публично представлять результаты собственного исследования, вести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дискуссии, доступно и гармонично сочетая содержание и формы представляемой информации.</w:t>
            </w:r>
          </w:p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764F0D" w:rsidRPr="00764F0D" w:rsidRDefault="00764F0D" w:rsidP="00764F0D">
            <w:pPr>
              <w:pStyle w:val="af8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 xml:space="preserve"> </w:t>
            </w:r>
            <w:proofErr w:type="gramStart"/>
            <w:r w:rsidRPr="00764F0D">
              <w:rPr>
                <w:sz w:val="28"/>
                <w:szCs w:val="28"/>
              </w:rPr>
              <w:t>ОК</w:t>
            </w:r>
            <w:proofErr w:type="gramEnd"/>
            <w:r w:rsidRPr="00764F0D">
              <w:rPr>
                <w:sz w:val="28"/>
                <w:szCs w:val="28"/>
              </w:rPr>
              <w:t xml:space="preserve"> 03.</w:t>
            </w:r>
            <w:r w:rsidRPr="00764F0D">
              <w:rPr>
                <w:sz w:val="28"/>
                <w:szCs w:val="28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764F0D">
              <w:rPr>
                <w:sz w:val="28"/>
                <w:szCs w:val="28"/>
              </w:rPr>
              <w:tab/>
            </w:r>
          </w:p>
          <w:p w:rsidR="00764F0D" w:rsidRPr="00764F0D" w:rsidRDefault="00764F0D" w:rsidP="00764F0D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764F0D">
              <w:rPr>
                <w:sz w:val="28"/>
                <w:szCs w:val="28"/>
              </w:rPr>
              <w:t>ОК</w:t>
            </w:r>
            <w:proofErr w:type="gramEnd"/>
            <w:r w:rsidRPr="00764F0D">
              <w:rPr>
                <w:sz w:val="28"/>
                <w:szCs w:val="28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64F0D" w:rsidRPr="00764F0D" w:rsidRDefault="00764F0D" w:rsidP="00764F0D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764F0D">
              <w:rPr>
                <w:sz w:val="28"/>
                <w:szCs w:val="28"/>
              </w:rPr>
              <w:t>ОК</w:t>
            </w:r>
            <w:proofErr w:type="gramEnd"/>
            <w:r w:rsidRPr="00764F0D">
              <w:rPr>
                <w:sz w:val="28"/>
                <w:szCs w:val="28"/>
              </w:rPr>
              <w:t xml:space="preserve"> 07. Использовать </w:t>
            </w:r>
            <w:r w:rsidRPr="00764F0D">
              <w:rPr>
                <w:sz w:val="28"/>
                <w:szCs w:val="28"/>
              </w:rPr>
              <w:lastRenderedPageBreak/>
              <w:t>информационно - коммуникационные технологии в профессиональной деятельности.</w:t>
            </w:r>
          </w:p>
          <w:p w:rsidR="00CD7449" w:rsidRPr="00CD7449" w:rsidRDefault="00CD7449" w:rsidP="002D0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 xml:space="preserve">Заботящийся о защите окружающей среды, собственной и чужой </w:t>
            </w:r>
            <w:r w:rsidRPr="00EC403D">
              <w:rPr>
                <w:sz w:val="28"/>
                <w:szCs w:val="28"/>
              </w:rPr>
              <w:lastRenderedPageBreak/>
              <w:t>безопасности, в том числе цифровой.</w:t>
            </w:r>
          </w:p>
        </w:tc>
        <w:tc>
          <w:tcPr>
            <w:tcW w:w="3697" w:type="dxa"/>
          </w:tcPr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D7449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предметных: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основополагающими физическими понятиями, закономерностями, законами и теориями; уверенное пользование физической терминологией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 символикой;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решать физические задачи;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собственной позиции по отношению к физической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информации, получаемой из разных источников.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умениями выдвигать гипотезы на основе знания основополагающих физических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закономерностей и законов, проверять их экспериментальными средствами, формулируя цель исследования;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E23A5B">
              <w:rPr>
                <w:color w:val="000000"/>
                <w:sz w:val="28"/>
                <w:szCs w:val="28"/>
              </w:rPr>
              <w:t xml:space="preserve">−− владение методами самостоятельного планирования и проведения </w:t>
            </w: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E23A5B">
              <w:rPr>
                <w:color w:val="000000"/>
                <w:sz w:val="28"/>
                <w:szCs w:val="28"/>
              </w:rPr>
              <w:t>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764F0D" w:rsidRPr="00764F0D" w:rsidRDefault="00764F0D" w:rsidP="00764F0D">
            <w:pPr>
              <w:pStyle w:val="af8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 xml:space="preserve"> </w:t>
            </w:r>
            <w:proofErr w:type="gramStart"/>
            <w:r w:rsidRPr="00764F0D">
              <w:rPr>
                <w:sz w:val="28"/>
                <w:szCs w:val="28"/>
              </w:rPr>
              <w:t>ОК</w:t>
            </w:r>
            <w:proofErr w:type="gramEnd"/>
            <w:r w:rsidRPr="00764F0D">
              <w:rPr>
                <w:sz w:val="28"/>
                <w:szCs w:val="28"/>
              </w:rPr>
              <w:t xml:space="preserve"> 03.</w:t>
            </w:r>
            <w:r w:rsidRPr="00764F0D">
              <w:rPr>
                <w:sz w:val="28"/>
                <w:szCs w:val="28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764F0D">
              <w:rPr>
                <w:sz w:val="28"/>
                <w:szCs w:val="28"/>
              </w:rPr>
              <w:tab/>
            </w:r>
          </w:p>
          <w:p w:rsidR="00764F0D" w:rsidRPr="00764F0D" w:rsidRDefault="00764F0D" w:rsidP="00764F0D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764F0D">
              <w:rPr>
                <w:sz w:val="28"/>
                <w:szCs w:val="28"/>
              </w:rPr>
              <w:t>ОК</w:t>
            </w:r>
            <w:proofErr w:type="gramEnd"/>
            <w:r w:rsidRPr="00764F0D">
              <w:rPr>
                <w:sz w:val="28"/>
                <w:szCs w:val="28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64F0D" w:rsidRPr="00764F0D" w:rsidRDefault="00764F0D" w:rsidP="00764F0D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764F0D">
              <w:rPr>
                <w:sz w:val="28"/>
                <w:szCs w:val="28"/>
              </w:rPr>
              <w:t>ОК</w:t>
            </w:r>
            <w:proofErr w:type="gramEnd"/>
            <w:r w:rsidRPr="00764F0D">
              <w:rPr>
                <w:sz w:val="28"/>
                <w:szCs w:val="28"/>
              </w:rPr>
              <w:t xml:space="preserve"> 07. Использовать информационно - коммуникационные </w:t>
            </w:r>
            <w:r w:rsidRPr="00764F0D">
              <w:rPr>
                <w:sz w:val="28"/>
                <w:szCs w:val="28"/>
              </w:rPr>
              <w:lastRenderedPageBreak/>
              <w:t>технологии в профессиональной деятельности.</w:t>
            </w:r>
          </w:p>
          <w:p w:rsidR="00CD7449" w:rsidRPr="00CD7449" w:rsidRDefault="00CD7449" w:rsidP="002D0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697" w:type="dxa"/>
          </w:tcPr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D7449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</w:tbl>
    <w:p w:rsidR="00E017A3" w:rsidRDefault="00E017A3" w:rsidP="0013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E017A3" w:rsidSect="0040155C">
      <w:pgSz w:w="16838" w:h="11906" w:orient="landscape"/>
      <w:pgMar w:top="1701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D6E" w:rsidRDefault="00A66D6E">
      <w:r>
        <w:separator/>
      </w:r>
    </w:p>
  </w:endnote>
  <w:endnote w:type="continuationSeparator" w:id="0">
    <w:p w:rsidR="00A66D6E" w:rsidRDefault="00A6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D6E" w:rsidRDefault="00A66D6E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66D6E" w:rsidRDefault="00A66D6E" w:rsidP="00C633FB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D6E" w:rsidRDefault="00A66D6E" w:rsidP="00E30AA6">
    <w:pPr>
      <w:pStyle w:val="af"/>
      <w:framePr w:wrap="around" w:vAnchor="text" w:hAnchor="page" w:x="5431" w:y="168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64F0D">
      <w:rPr>
        <w:rStyle w:val="af0"/>
        <w:noProof/>
      </w:rPr>
      <w:t>25</w:t>
    </w:r>
    <w:r>
      <w:rPr>
        <w:rStyle w:val="af0"/>
      </w:rPr>
      <w:fldChar w:fldCharType="end"/>
    </w:r>
  </w:p>
  <w:p w:rsidR="00A66D6E" w:rsidRDefault="00A66D6E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D6E" w:rsidRDefault="00A66D6E">
      <w:r>
        <w:separator/>
      </w:r>
    </w:p>
  </w:footnote>
  <w:footnote w:type="continuationSeparator" w:id="0">
    <w:p w:rsidR="00A66D6E" w:rsidRDefault="00A6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6D3A"/>
    <w:rsid w:val="000072A5"/>
    <w:rsid w:val="00010B1D"/>
    <w:rsid w:val="0001243F"/>
    <w:rsid w:val="00013A54"/>
    <w:rsid w:val="0001493D"/>
    <w:rsid w:val="00016675"/>
    <w:rsid w:val="00024DE4"/>
    <w:rsid w:val="000257D0"/>
    <w:rsid w:val="000276E1"/>
    <w:rsid w:val="00030102"/>
    <w:rsid w:val="0003105B"/>
    <w:rsid w:val="00031360"/>
    <w:rsid w:val="00032C5C"/>
    <w:rsid w:val="00033BD9"/>
    <w:rsid w:val="00035124"/>
    <w:rsid w:val="0003516A"/>
    <w:rsid w:val="000356BF"/>
    <w:rsid w:val="00035B35"/>
    <w:rsid w:val="00040E09"/>
    <w:rsid w:val="0004133E"/>
    <w:rsid w:val="00042496"/>
    <w:rsid w:val="000458A4"/>
    <w:rsid w:val="00046EC5"/>
    <w:rsid w:val="0004786A"/>
    <w:rsid w:val="00052A45"/>
    <w:rsid w:val="0005406D"/>
    <w:rsid w:val="00054441"/>
    <w:rsid w:val="00057A37"/>
    <w:rsid w:val="00057BD2"/>
    <w:rsid w:val="00060370"/>
    <w:rsid w:val="00060D13"/>
    <w:rsid w:val="00064D79"/>
    <w:rsid w:val="00065C53"/>
    <w:rsid w:val="000720C7"/>
    <w:rsid w:val="0007474F"/>
    <w:rsid w:val="00074CF0"/>
    <w:rsid w:val="00077E6E"/>
    <w:rsid w:val="0008446C"/>
    <w:rsid w:val="000929DA"/>
    <w:rsid w:val="000948D6"/>
    <w:rsid w:val="00095FB9"/>
    <w:rsid w:val="00096C3D"/>
    <w:rsid w:val="000A0682"/>
    <w:rsid w:val="000A0AC3"/>
    <w:rsid w:val="000A0EC9"/>
    <w:rsid w:val="000A28F1"/>
    <w:rsid w:val="000A3C9C"/>
    <w:rsid w:val="000A43A1"/>
    <w:rsid w:val="000A6417"/>
    <w:rsid w:val="000B0B28"/>
    <w:rsid w:val="000B4F0A"/>
    <w:rsid w:val="000B5721"/>
    <w:rsid w:val="000B7686"/>
    <w:rsid w:val="000C55EE"/>
    <w:rsid w:val="000C5D3A"/>
    <w:rsid w:val="000C5EEE"/>
    <w:rsid w:val="000C611B"/>
    <w:rsid w:val="000D0628"/>
    <w:rsid w:val="000D3341"/>
    <w:rsid w:val="000D5CDF"/>
    <w:rsid w:val="000E0A67"/>
    <w:rsid w:val="000E3F39"/>
    <w:rsid w:val="000E7389"/>
    <w:rsid w:val="000F1E74"/>
    <w:rsid w:val="000F1EEF"/>
    <w:rsid w:val="000F33CF"/>
    <w:rsid w:val="000F370D"/>
    <w:rsid w:val="000F52CC"/>
    <w:rsid w:val="000F639C"/>
    <w:rsid w:val="000F6B40"/>
    <w:rsid w:val="000F7263"/>
    <w:rsid w:val="000F74B1"/>
    <w:rsid w:val="00103B9F"/>
    <w:rsid w:val="00105BE9"/>
    <w:rsid w:val="00106480"/>
    <w:rsid w:val="0011104E"/>
    <w:rsid w:val="00111E74"/>
    <w:rsid w:val="00112F90"/>
    <w:rsid w:val="0011375E"/>
    <w:rsid w:val="00115580"/>
    <w:rsid w:val="00116123"/>
    <w:rsid w:val="0012042F"/>
    <w:rsid w:val="00127307"/>
    <w:rsid w:val="00127BA0"/>
    <w:rsid w:val="0013719F"/>
    <w:rsid w:val="00137EA8"/>
    <w:rsid w:val="0014002F"/>
    <w:rsid w:val="0014522E"/>
    <w:rsid w:val="001464EC"/>
    <w:rsid w:val="001522CE"/>
    <w:rsid w:val="00155DB6"/>
    <w:rsid w:val="001643A3"/>
    <w:rsid w:val="00164CB4"/>
    <w:rsid w:val="00164D97"/>
    <w:rsid w:val="00166CBB"/>
    <w:rsid w:val="001720D0"/>
    <w:rsid w:val="001725A1"/>
    <w:rsid w:val="00173564"/>
    <w:rsid w:val="001804CB"/>
    <w:rsid w:val="00180E0D"/>
    <w:rsid w:val="00183725"/>
    <w:rsid w:val="001860AC"/>
    <w:rsid w:val="00192755"/>
    <w:rsid w:val="00192B0F"/>
    <w:rsid w:val="00194383"/>
    <w:rsid w:val="001A14F3"/>
    <w:rsid w:val="001A51A0"/>
    <w:rsid w:val="001A6FB8"/>
    <w:rsid w:val="001B26F1"/>
    <w:rsid w:val="001B40C3"/>
    <w:rsid w:val="001B5F38"/>
    <w:rsid w:val="001B737B"/>
    <w:rsid w:val="001C1247"/>
    <w:rsid w:val="001C4944"/>
    <w:rsid w:val="001D0E7B"/>
    <w:rsid w:val="001D2214"/>
    <w:rsid w:val="001D22E2"/>
    <w:rsid w:val="001E227C"/>
    <w:rsid w:val="001E3263"/>
    <w:rsid w:val="001F6E89"/>
    <w:rsid w:val="001F74F2"/>
    <w:rsid w:val="00202036"/>
    <w:rsid w:val="00206C48"/>
    <w:rsid w:val="002121E0"/>
    <w:rsid w:val="002128C1"/>
    <w:rsid w:val="00216533"/>
    <w:rsid w:val="00220E9B"/>
    <w:rsid w:val="00222277"/>
    <w:rsid w:val="0022405D"/>
    <w:rsid w:val="002241F5"/>
    <w:rsid w:val="00245E32"/>
    <w:rsid w:val="00254927"/>
    <w:rsid w:val="002560EA"/>
    <w:rsid w:val="0026317F"/>
    <w:rsid w:val="00265AFD"/>
    <w:rsid w:val="00271B0B"/>
    <w:rsid w:val="00272846"/>
    <w:rsid w:val="00273CF6"/>
    <w:rsid w:val="002808E6"/>
    <w:rsid w:val="0028154D"/>
    <w:rsid w:val="00282E44"/>
    <w:rsid w:val="002830A1"/>
    <w:rsid w:val="002839E5"/>
    <w:rsid w:val="00295AFA"/>
    <w:rsid w:val="00297605"/>
    <w:rsid w:val="002A118F"/>
    <w:rsid w:val="002A1CA9"/>
    <w:rsid w:val="002A5828"/>
    <w:rsid w:val="002A6050"/>
    <w:rsid w:val="002B24C2"/>
    <w:rsid w:val="002B4C5E"/>
    <w:rsid w:val="002C7027"/>
    <w:rsid w:val="002D0793"/>
    <w:rsid w:val="002D0952"/>
    <w:rsid w:val="002D2ED0"/>
    <w:rsid w:val="002D6933"/>
    <w:rsid w:val="002E50B9"/>
    <w:rsid w:val="002E62A2"/>
    <w:rsid w:val="002F07E2"/>
    <w:rsid w:val="002F10F6"/>
    <w:rsid w:val="002F118B"/>
    <w:rsid w:val="002F3939"/>
    <w:rsid w:val="002F4EEA"/>
    <w:rsid w:val="003029BA"/>
    <w:rsid w:val="00307049"/>
    <w:rsid w:val="00311F2C"/>
    <w:rsid w:val="003142AC"/>
    <w:rsid w:val="00314B5F"/>
    <w:rsid w:val="00325A24"/>
    <w:rsid w:val="003275AB"/>
    <w:rsid w:val="003302CD"/>
    <w:rsid w:val="0033275E"/>
    <w:rsid w:val="00335812"/>
    <w:rsid w:val="0033677B"/>
    <w:rsid w:val="003433EF"/>
    <w:rsid w:val="003505E1"/>
    <w:rsid w:val="003509A1"/>
    <w:rsid w:val="00363900"/>
    <w:rsid w:val="00364065"/>
    <w:rsid w:val="003648A6"/>
    <w:rsid w:val="00376E5E"/>
    <w:rsid w:val="003776B9"/>
    <w:rsid w:val="00380D73"/>
    <w:rsid w:val="00390039"/>
    <w:rsid w:val="00393140"/>
    <w:rsid w:val="00395AAD"/>
    <w:rsid w:val="003A11E3"/>
    <w:rsid w:val="003B1C1A"/>
    <w:rsid w:val="003B2B6F"/>
    <w:rsid w:val="003B4236"/>
    <w:rsid w:val="003B4B9E"/>
    <w:rsid w:val="003B4EDB"/>
    <w:rsid w:val="003C5AF2"/>
    <w:rsid w:val="003C789C"/>
    <w:rsid w:val="003D0E99"/>
    <w:rsid w:val="003D13CC"/>
    <w:rsid w:val="003D341E"/>
    <w:rsid w:val="003E0650"/>
    <w:rsid w:val="003E0FBC"/>
    <w:rsid w:val="003E2A15"/>
    <w:rsid w:val="003E5F98"/>
    <w:rsid w:val="003F350D"/>
    <w:rsid w:val="003F71F0"/>
    <w:rsid w:val="004000CD"/>
    <w:rsid w:val="00400B14"/>
    <w:rsid w:val="0040155C"/>
    <w:rsid w:val="00402867"/>
    <w:rsid w:val="00402FAB"/>
    <w:rsid w:val="00402FB4"/>
    <w:rsid w:val="004058DD"/>
    <w:rsid w:val="00405FF7"/>
    <w:rsid w:val="00413CED"/>
    <w:rsid w:val="00413F18"/>
    <w:rsid w:val="00414E16"/>
    <w:rsid w:val="0042381A"/>
    <w:rsid w:val="0042716E"/>
    <w:rsid w:val="004502CD"/>
    <w:rsid w:val="00451CE7"/>
    <w:rsid w:val="00455FED"/>
    <w:rsid w:val="00460933"/>
    <w:rsid w:val="00463EFB"/>
    <w:rsid w:val="004645DA"/>
    <w:rsid w:val="00464AA5"/>
    <w:rsid w:val="00470413"/>
    <w:rsid w:val="004759F0"/>
    <w:rsid w:val="00480D6F"/>
    <w:rsid w:val="00481723"/>
    <w:rsid w:val="00481D2D"/>
    <w:rsid w:val="00481EAE"/>
    <w:rsid w:val="004824A3"/>
    <w:rsid w:val="00484102"/>
    <w:rsid w:val="0049131C"/>
    <w:rsid w:val="0049248F"/>
    <w:rsid w:val="00492935"/>
    <w:rsid w:val="00492BE6"/>
    <w:rsid w:val="00494500"/>
    <w:rsid w:val="00494E88"/>
    <w:rsid w:val="004959F8"/>
    <w:rsid w:val="004A0E22"/>
    <w:rsid w:val="004A108C"/>
    <w:rsid w:val="004A3AC0"/>
    <w:rsid w:val="004A42E1"/>
    <w:rsid w:val="004A459E"/>
    <w:rsid w:val="004B01BC"/>
    <w:rsid w:val="004B6348"/>
    <w:rsid w:val="004B7563"/>
    <w:rsid w:val="004C35A6"/>
    <w:rsid w:val="004C3D21"/>
    <w:rsid w:val="004C3F37"/>
    <w:rsid w:val="004C79A1"/>
    <w:rsid w:val="004D3066"/>
    <w:rsid w:val="004D5A17"/>
    <w:rsid w:val="004E2076"/>
    <w:rsid w:val="004E2CCE"/>
    <w:rsid w:val="004E56FE"/>
    <w:rsid w:val="004E615E"/>
    <w:rsid w:val="004F36B2"/>
    <w:rsid w:val="004F5451"/>
    <w:rsid w:val="004F69AC"/>
    <w:rsid w:val="004F7051"/>
    <w:rsid w:val="005040D8"/>
    <w:rsid w:val="005052EA"/>
    <w:rsid w:val="00506C22"/>
    <w:rsid w:val="00510449"/>
    <w:rsid w:val="00512333"/>
    <w:rsid w:val="00520393"/>
    <w:rsid w:val="00520784"/>
    <w:rsid w:val="00531020"/>
    <w:rsid w:val="005360BB"/>
    <w:rsid w:val="00537645"/>
    <w:rsid w:val="00540B50"/>
    <w:rsid w:val="00550F14"/>
    <w:rsid w:val="0055277F"/>
    <w:rsid w:val="00560647"/>
    <w:rsid w:val="005627CD"/>
    <w:rsid w:val="00575DDB"/>
    <w:rsid w:val="005769EB"/>
    <w:rsid w:val="00582B1E"/>
    <w:rsid w:val="0058449B"/>
    <w:rsid w:val="00586B54"/>
    <w:rsid w:val="00590A01"/>
    <w:rsid w:val="0059400E"/>
    <w:rsid w:val="0059554C"/>
    <w:rsid w:val="005A633B"/>
    <w:rsid w:val="005A6D17"/>
    <w:rsid w:val="005B07BA"/>
    <w:rsid w:val="005B0CD2"/>
    <w:rsid w:val="005B1AAB"/>
    <w:rsid w:val="005B1C59"/>
    <w:rsid w:val="005B1CFA"/>
    <w:rsid w:val="005B2AF9"/>
    <w:rsid w:val="005B5F6C"/>
    <w:rsid w:val="005B643A"/>
    <w:rsid w:val="005B7FEC"/>
    <w:rsid w:val="005C1794"/>
    <w:rsid w:val="005C18EA"/>
    <w:rsid w:val="005C4286"/>
    <w:rsid w:val="005C5ADA"/>
    <w:rsid w:val="005C629E"/>
    <w:rsid w:val="005C63AE"/>
    <w:rsid w:val="005D09B7"/>
    <w:rsid w:val="005D1E96"/>
    <w:rsid w:val="005D342B"/>
    <w:rsid w:val="005E386D"/>
    <w:rsid w:val="005E55C8"/>
    <w:rsid w:val="005E6D80"/>
    <w:rsid w:val="005F11D7"/>
    <w:rsid w:val="005F2A77"/>
    <w:rsid w:val="00600369"/>
    <w:rsid w:val="00602F33"/>
    <w:rsid w:val="00604263"/>
    <w:rsid w:val="00604FCE"/>
    <w:rsid w:val="00620DBD"/>
    <w:rsid w:val="00620E82"/>
    <w:rsid w:val="00621D35"/>
    <w:rsid w:val="00624256"/>
    <w:rsid w:val="00624C6B"/>
    <w:rsid w:val="006254FB"/>
    <w:rsid w:val="00625F21"/>
    <w:rsid w:val="00627E4F"/>
    <w:rsid w:val="00631A3E"/>
    <w:rsid w:val="00631C7F"/>
    <w:rsid w:val="006320D4"/>
    <w:rsid w:val="00636655"/>
    <w:rsid w:val="00643686"/>
    <w:rsid w:val="00643726"/>
    <w:rsid w:val="00650B38"/>
    <w:rsid w:val="00651F15"/>
    <w:rsid w:val="00652D95"/>
    <w:rsid w:val="00653433"/>
    <w:rsid w:val="00654131"/>
    <w:rsid w:val="006562AD"/>
    <w:rsid w:val="006566F9"/>
    <w:rsid w:val="006567DA"/>
    <w:rsid w:val="006607CC"/>
    <w:rsid w:val="006657A3"/>
    <w:rsid w:val="006662C9"/>
    <w:rsid w:val="00666AEA"/>
    <w:rsid w:val="00672EAB"/>
    <w:rsid w:val="00672F45"/>
    <w:rsid w:val="00681DAD"/>
    <w:rsid w:val="00685AA9"/>
    <w:rsid w:val="0068607D"/>
    <w:rsid w:val="006876E5"/>
    <w:rsid w:val="0069532B"/>
    <w:rsid w:val="006966F5"/>
    <w:rsid w:val="0069693D"/>
    <w:rsid w:val="006A3648"/>
    <w:rsid w:val="006A5323"/>
    <w:rsid w:val="006A7F0B"/>
    <w:rsid w:val="006B1DA6"/>
    <w:rsid w:val="006B2CFC"/>
    <w:rsid w:val="006B47B1"/>
    <w:rsid w:val="006B6A80"/>
    <w:rsid w:val="006C558E"/>
    <w:rsid w:val="006C5CB8"/>
    <w:rsid w:val="006D1102"/>
    <w:rsid w:val="006D23AF"/>
    <w:rsid w:val="006D35AC"/>
    <w:rsid w:val="006D77E1"/>
    <w:rsid w:val="006E58D4"/>
    <w:rsid w:val="006F2C9A"/>
    <w:rsid w:val="006F5F64"/>
    <w:rsid w:val="006F73C1"/>
    <w:rsid w:val="00701899"/>
    <w:rsid w:val="007041B2"/>
    <w:rsid w:val="00704B7E"/>
    <w:rsid w:val="00711658"/>
    <w:rsid w:val="00712F2D"/>
    <w:rsid w:val="00715030"/>
    <w:rsid w:val="0071553F"/>
    <w:rsid w:val="00720442"/>
    <w:rsid w:val="0072180C"/>
    <w:rsid w:val="00730538"/>
    <w:rsid w:val="0073213B"/>
    <w:rsid w:val="00735E94"/>
    <w:rsid w:val="00741866"/>
    <w:rsid w:val="00742172"/>
    <w:rsid w:val="00745BEC"/>
    <w:rsid w:val="00746612"/>
    <w:rsid w:val="00747E9E"/>
    <w:rsid w:val="0075633D"/>
    <w:rsid w:val="0076048B"/>
    <w:rsid w:val="00761B53"/>
    <w:rsid w:val="00762D58"/>
    <w:rsid w:val="00764F0D"/>
    <w:rsid w:val="00766D26"/>
    <w:rsid w:val="007710FD"/>
    <w:rsid w:val="007751DC"/>
    <w:rsid w:val="00776962"/>
    <w:rsid w:val="00780509"/>
    <w:rsid w:val="0078407B"/>
    <w:rsid w:val="007920DA"/>
    <w:rsid w:val="00793311"/>
    <w:rsid w:val="00795791"/>
    <w:rsid w:val="00797834"/>
    <w:rsid w:val="007A280A"/>
    <w:rsid w:val="007A4E7C"/>
    <w:rsid w:val="007A7067"/>
    <w:rsid w:val="007A7C41"/>
    <w:rsid w:val="007B4BB0"/>
    <w:rsid w:val="007B579D"/>
    <w:rsid w:val="007C0912"/>
    <w:rsid w:val="007C133B"/>
    <w:rsid w:val="007C1960"/>
    <w:rsid w:val="007C3A3E"/>
    <w:rsid w:val="007C43D2"/>
    <w:rsid w:val="007D5324"/>
    <w:rsid w:val="007E1A3D"/>
    <w:rsid w:val="007E2272"/>
    <w:rsid w:val="007E30AF"/>
    <w:rsid w:val="007E4452"/>
    <w:rsid w:val="007E587B"/>
    <w:rsid w:val="007F174B"/>
    <w:rsid w:val="007F2643"/>
    <w:rsid w:val="007F69AE"/>
    <w:rsid w:val="00812E76"/>
    <w:rsid w:val="008147E2"/>
    <w:rsid w:val="00814B45"/>
    <w:rsid w:val="00816ABF"/>
    <w:rsid w:val="00822BD2"/>
    <w:rsid w:val="00830E38"/>
    <w:rsid w:val="008435E4"/>
    <w:rsid w:val="008442B0"/>
    <w:rsid w:val="00844C57"/>
    <w:rsid w:val="0084689D"/>
    <w:rsid w:val="00846C4A"/>
    <w:rsid w:val="00847C99"/>
    <w:rsid w:val="00863303"/>
    <w:rsid w:val="00867101"/>
    <w:rsid w:val="008706C0"/>
    <w:rsid w:val="00873FF6"/>
    <w:rsid w:val="00875819"/>
    <w:rsid w:val="0088183D"/>
    <w:rsid w:val="0088665F"/>
    <w:rsid w:val="00890403"/>
    <w:rsid w:val="0089155D"/>
    <w:rsid w:val="008929A3"/>
    <w:rsid w:val="008A141F"/>
    <w:rsid w:val="008A3005"/>
    <w:rsid w:val="008A4ACD"/>
    <w:rsid w:val="008A6D9E"/>
    <w:rsid w:val="008B13D1"/>
    <w:rsid w:val="008B3081"/>
    <w:rsid w:val="008B4F42"/>
    <w:rsid w:val="008B6AFC"/>
    <w:rsid w:val="008C18FA"/>
    <w:rsid w:val="008D1B03"/>
    <w:rsid w:val="008D6067"/>
    <w:rsid w:val="008E2112"/>
    <w:rsid w:val="008E6789"/>
    <w:rsid w:val="008E76E6"/>
    <w:rsid w:val="008F61DA"/>
    <w:rsid w:val="009004D0"/>
    <w:rsid w:val="009010E2"/>
    <w:rsid w:val="00903088"/>
    <w:rsid w:val="009111B2"/>
    <w:rsid w:val="00914BA9"/>
    <w:rsid w:val="00921902"/>
    <w:rsid w:val="009246DB"/>
    <w:rsid w:val="00925A5B"/>
    <w:rsid w:val="00934257"/>
    <w:rsid w:val="00935482"/>
    <w:rsid w:val="0093611C"/>
    <w:rsid w:val="00936EFF"/>
    <w:rsid w:val="009452AA"/>
    <w:rsid w:val="00946518"/>
    <w:rsid w:val="00957766"/>
    <w:rsid w:val="00962CF9"/>
    <w:rsid w:val="00963770"/>
    <w:rsid w:val="00964095"/>
    <w:rsid w:val="00966270"/>
    <w:rsid w:val="009710D7"/>
    <w:rsid w:val="00973FC5"/>
    <w:rsid w:val="00977D8A"/>
    <w:rsid w:val="009939C2"/>
    <w:rsid w:val="009B059F"/>
    <w:rsid w:val="009B2653"/>
    <w:rsid w:val="009B36B7"/>
    <w:rsid w:val="009B3A26"/>
    <w:rsid w:val="009B4F1B"/>
    <w:rsid w:val="009B5AA0"/>
    <w:rsid w:val="009B7BEC"/>
    <w:rsid w:val="009C2204"/>
    <w:rsid w:val="009C4839"/>
    <w:rsid w:val="009D1A26"/>
    <w:rsid w:val="009D356D"/>
    <w:rsid w:val="009D3B36"/>
    <w:rsid w:val="009D543E"/>
    <w:rsid w:val="009D5B1C"/>
    <w:rsid w:val="009D7046"/>
    <w:rsid w:val="009E0508"/>
    <w:rsid w:val="009E16AC"/>
    <w:rsid w:val="009E3B7B"/>
    <w:rsid w:val="009E7066"/>
    <w:rsid w:val="009E7B01"/>
    <w:rsid w:val="009F35F5"/>
    <w:rsid w:val="009F6AA9"/>
    <w:rsid w:val="00A01D81"/>
    <w:rsid w:val="00A05278"/>
    <w:rsid w:val="00A068BC"/>
    <w:rsid w:val="00A108E0"/>
    <w:rsid w:val="00A10F30"/>
    <w:rsid w:val="00A1183A"/>
    <w:rsid w:val="00A13A93"/>
    <w:rsid w:val="00A14554"/>
    <w:rsid w:val="00A20F0D"/>
    <w:rsid w:val="00A2362E"/>
    <w:rsid w:val="00A34E98"/>
    <w:rsid w:val="00A40AB6"/>
    <w:rsid w:val="00A440AF"/>
    <w:rsid w:val="00A455E2"/>
    <w:rsid w:val="00A47105"/>
    <w:rsid w:val="00A50E70"/>
    <w:rsid w:val="00A51F86"/>
    <w:rsid w:val="00A53777"/>
    <w:rsid w:val="00A55148"/>
    <w:rsid w:val="00A55387"/>
    <w:rsid w:val="00A55AEF"/>
    <w:rsid w:val="00A60F6E"/>
    <w:rsid w:val="00A63519"/>
    <w:rsid w:val="00A66599"/>
    <w:rsid w:val="00A66D6E"/>
    <w:rsid w:val="00A66D77"/>
    <w:rsid w:val="00A7260E"/>
    <w:rsid w:val="00A74573"/>
    <w:rsid w:val="00A81C54"/>
    <w:rsid w:val="00A905C0"/>
    <w:rsid w:val="00A90C22"/>
    <w:rsid w:val="00A91822"/>
    <w:rsid w:val="00A91893"/>
    <w:rsid w:val="00AA1FCD"/>
    <w:rsid w:val="00AA482B"/>
    <w:rsid w:val="00AA5289"/>
    <w:rsid w:val="00AA5ABC"/>
    <w:rsid w:val="00AA75E4"/>
    <w:rsid w:val="00AA7DE4"/>
    <w:rsid w:val="00AB0652"/>
    <w:rsid w:val="00AB0C38"/>
    <w:rsid w:val="00AB172C"/>
    <w:rsid w:val="00AB7C94"/>
    <w:rsid w:val="00AC5E8F"/>
    <w:rsid w:val="00AC7E37"/>
    <w:rsid w:val="00AD0055"/>
    <w:rsid w:val="00AD05B3"/>
    <w:rsid w:val="00AD273F"/>
    <w:rsid w:val="00AD33E6"/>
    <w:rsid w:val="00AD530B"/>
    <w:rsid w:val="00AD6099"/>
    <w:rsid w:val="00AE368F"/>
    <w:rsid w:val="00AF0C9B"/>
    <w:rsid w:val="00AF5309"/>
    <w:rsid w:val="00AF7719"/>
    <w:rsid w:val="00B039C1"/>
    <w:rsid w:val="00B04CEB"/>
    <w:rsid w:val="00B06A4C"/>
    <w:rsid w:val="00B14DB6"/>
    <w:rsid w:val="00B15A5F"/>
    <w:rsid w:val="00B16EBE"/>
    <w:rsid w:val="00B179AB"/>
    <w:rsid w:val="00B2420E"/>
    <w:rsid w:val="00B30C68"/>
    <w:rsid w:val="00B32336"/>
    <w:rsid w:val="00B369D3"/>
    <w:rsid w:val="00B464BA"/>
    <w:rsid w:val="00B51C3F"/>
    <w:rsid w:val="00B53F9C"/>
    <w:rsid w:val="00B56D52"/>
    <w:rsid w:val="00B60B79"/>
    <w:rsid w:val="00B665DF"/>
    <w:rsid w:val="00B66CB9"/>
    <w:rsid w:val="00B70ED8"/>
    <w:rsid w:val="00B731F1"/>
    <w:rsid w:val="00B80591"/>
    <w:rsid w:val="00B84883"/>
    <w:rsid w:val="00B849C0"/>
    <w:rsid w:val="00B86673"/>
    <w:rsid w:val="00B86843"/>
    <w:rsid w:val="00B869BE"/>
    <w:rsid w:val="00B86E3A"/>
    <w:rsid w:val="00B87620"/>
    <w:rsid w:val="00B90381"/>
    <w:rsid w:val="00B938C3"/>
    <w:rsid w:val="00B9587B"/>
    <w:rsid w:val="00B966C8"/>
    <w:rsid w:val="00B969BC"/>
    <w:rsid w:val="00B96F1A"/>
    <w:rsid w:val="00BB1445"/>
    <w:rsid w:val="00BB25DA"/>
    <w:rsid w:val="00BB294B"/>
    <w:rsid w:val="00BB2B58"/>
    <w:rsid w:val="00BB5632"/>
    <w:rsid w:val="00BC0AAA"/>
    <w:rsid w:val="00BC0B77"/>
    <w:rsid w:val="00BC22EC"/>
    <w:rsid w:val="00BC4402"/>
    <w:rsid w:val="00BC4F1A"/>
    <w:rsid w:val="00BC5A79"/>
    <w:rsid w:val="00BC631A"/>
    <w:rsid w:val="00BC670F"/>
    <w:rsid w:val="00BC7608"/>
    <w:rsid w:val="00BD3C02"/>
    <w:rsid w:val="00BD4709"/>
    <w:rsid w:val="00BD57D8"/>
    <w:rsid w:val="00BD5EE3"/>
    <w:rsid w:val="00BE0B78"/>
    <w:rsid w:val="00BE1345"/>
    <w:rsid w:val="00BE4D0C"/>
    <w:rsid w:val="00BE5AC2"/>
    <w:rsid w:val="00BE6D72"/>
    <w:rsid w:val="00BF0AA9"/>
    <w:rsid w:val="00BF6BDD"/>
    <w:rsid w:val="00BF7D81"/>
    <w:rsid w:val="00C0365B"/>
    <w:rsid w:val="00C05BDE"/>
    <w:rsid w:val="00C11A3D"/>
    <w:rsid w:val="00C141EA"/>
    <w:rsid w:val="00C14D04"/>
    <w:rsid w:val="00C161BD"/>
    <w:rsid w:val="00C21C49"/>
    <w:rsid w:val="00C21FE3"/>
    <w:rsid w:val="00C24E9D"/>
    <w:rsid w:val="00C24F80"/>
    <w:rsid w:val="00C300F0"/>
    <w:rsid w:val="00C33EE8"/>
    <w:rsid w:val="00C427D1"/>
    <w:rsid w:val="00C52589"/>
    <w:rsid w:val="00C56975"/>
    <w:rsid w:val="00C633FB"/>
    <w:rsid w:val="00C63DCC"/>
    <w:rsid w:val="00C714E5"/>
    <w:rsid w:val="00C7216B"/>
    <w:rsid w:val="00C73A47"/>
    <w:rsid w:val="00C75B62"/>
    <w:rsid w:val="00C76682"/>
    <w:rsid w:val="00C85D36"/>
    <w:rsid w:val="00C87852"/>
    <w:rsid w:val="00C879D2"/>
    <w:rsid w:val="00C92546"/>
    <w:rsid w:val="00C92B64"/>
    <w:rsid w:val="00C94FAB"/>
    <w:rsid w:val="00C97FB4"/>
    <w:rsid w:val="00CA4E38"/>
    <w:rsid w:val="00CA6379"/>
    <w:rsid w:val="00CB0575"/>
    <w:rsid w:val="00CB0F40"/>
    <w:rsid w:val="00CC0C71"/>
    <w:rsid w:val="00CC1CCC"/>
    <w:rsid w:val="00CC2BD8"/>
    <w:rsid w:val="00CC622C"/>
    <w:rsid w:val="00CC72E0"/>
    <w:rsid w:val="00CD1014"/>
    <w:rsid w:val="00CD2FD3"/>
    <w:rsid w:val="00CD7449"/>
    <w:rsid w:val="00CD7A0F"/>
    <w:rsid w:val="00CE188D"/>
    <w:rsid w:val="00CE4132"/>
    <w:rsid w:val="00CE691A"/>
    <w:rsid w:val="00CE6E9A"/>
    <w:rsid w:val="00CF6184"/>
    <w:rsid w:val="00CF71B8"/>
    <w:rsid w:val="00D012DE"/>
    <w:rsid w:val="00D029E5"/>
    <w:rsid w:val="00D04456"/>
    <w:rsid w:val="00D05F88"/>
    <w:rsid w:val="00D116F9"/>
    <w:rsid w:val="00D12F96"/>
    <w:rsid w:val="00D13661"/>
    <w:rsid w:val="00D16550"/>
    <w:rsid w:val="00D16F8A"/>
    <w:rsid w:val="00D2035F"/>
    <w:rsid w:val="00D24C27"/>
    <w:rsid w:val="00D255D1"/>
    <w:rsid w:val="00D360F6"/>
    <w:rsid w:val="00D36A41"/>
    <w:rsid w:val="00D43623"/>
    <w:rsid w:val="00D44104"/>
    <w:rsid w:val="00D5225E"/>
    <w:rsid w:val="00D5385E"/>
    <w:rsid w:val="00D56963"/>
    <w:rsid w:val="00D57B26"/>
    <w:rsid w:val="00D57B49"/>
    <w:rsid w:val="00D62F73"/>
    <w:rsid w:val="00D665D1"/>
    <w:rsid w:val="00D72241"/>
    <w:rsid w:val="00D73975"/>
    <w:rsid w:val="00D73DA2"/>
    <w:rsid w:val="00D74D79"/>
    <w:rsid w:val="00D81C8F"/>
    <w:rsid w:val="00D874D0"/>
    <w:rsid w:val="00D911EC"/>
    <w:rsid w:val="00D922EF"/>
    <w:rsid w:val="00D93CF2"/>
    <w:rsid w:val="00D95263"/>
    <w:rsid w:val="00D968B3"/>
    <w:rsid w:val="00DA5368"/>
    <w:rsid w:val="00DB343C"/>
    <w:rsid w:val="00DB49DF"/>
    <w:rsid w:val="00DB744E"/>
    <w:rsid w:val="00DC51AB"/>
    <w:rsid w:val="00DC76FE"/>
    <w:rsid w:val="00DD15EE"/>
    <w:rsid w:val="00DD2AFB"/>
    <w:rsid w:val="00DD4A80"/>
    <w:rsid w:val="00DD6B1D"/>
    <w:rsid w:val="00DD7F7A"/>
    <w:rsid w:val="00DE0D4F"/>
    <w:rsid w:val="00DF0403"/>
    <w:rsid w:val="00DF1538"/>
    <w:rsid w:val="00DF43E7"/>
    <w:rsid w:val="00DF4E91"/>
    <w:rsid w:val="00DF607A"/>
    <w:rsid w:val="00E00BD7"/>
    <w:rsid w:val="00E017A3"/>
    <w:rsid w:val="00E057EE"/>
    <w:rsid w:val="00E10A04"/>
    <w:rsid w:val="00E1401B"/>
    <w:rsid w:val="00E1589E"/>
    <w:rsid w:val="00E177CE"/>
    <w:rsid w:val="00E21BB7"/>
    <w:rsid w:val="00E21C40"/>
    <w:rsid w:val="00E21DB7"/>
    <w:rsid w:val="00E23D2E"/>
    <w:rsid w:val="00E30AA6"/>
    <w:rsid w:val="00E32E1D"/>
    <w:rsid w:val="00E356AE"/>
    <w:rsid w:val="00E35E7C"/>
    <w:rsid w:val="00E423AF"/>
    <w:rsid w:val="00E43964"/>
    <w:rsid w:val="00E441C2"/>
    <w:rsid w:val="00E474E1"/>
    <w:rsid w:val="00E557C9"/>
    <w:rsid w:val="00E56060"/>
    <w:rsid w:val="00E57654"/>
    <w:rsid w:val="00E649E5"/>
    <w:rsid w:val="00E651DA"/>
    <w:rsid w:val="00E660ED"/>
    <w:rsid w:val="00E73B08"/>
    <w:rsid w:val="00E746F8"/>
    <w:rsid w:val="00E82EFF"/>
    <w:rsid w:val="00E854B7"/>
    <w:rsid w:val="00E861B4"/>
    <w:rsid w:val="00E9124E"/>
    <w:rsid w:val="00E912E2"/>
    <w:rsid w:val="00E929DC"/>
    <w:rsid w:val="00E9310F"/>
    <w:rsid w:val="00E9490B"/>
    <w:rsid w:val="00EA3673"/>
    <w:rsid w:val="00EA70D3"/>
    <w:rsid w:val="00EB208E"/>
    <w:rsid w:val="00EB4B64"/>
    <w:rsid w:val="00EC0516"/>
    <w:rsid w:val="00EC4381"/>
    <w:rsid w:val="00ED3F41"/>
    <w:rsid w:val="00ED5795"/>
    <w:rsid w:val="00ED6070"/>
    <w:rsid w:val="00ED678C"/>
    <w:rsid w:val="00EE36A6"/>
    <w:rsid w:val="00EE3E2F"/>
    <w:rsid w:val="00EE4315"/>
    <w:rsid w:val="00EF39AE"/>
    <w:rsid w:val="00EF56E1"/>
    <w:rsid w:val="00F02DDE"/>
    <w:rsid w:val="00F03990"/>
    <w:rsid w:val="00F04EBA"/>
    <w:rsid w:val="00F06196"/>
    <w:rsid w:val="00F0669A"/>
    <w:rsid w:val="00F0740D"/>
    <w:rsid w:val="00F07AA7"/>
    <w:rsid w:val="00F1498D"/>
    <w:rsid w:val="00F169A2"/>
    <w:rsid w:val="00F2246E"/>
    <w:rsid w:val="00F225DD"/>
    <w:rsid w:val="00F235D1"/>
    <w:rsid w:val="00F245C1"/>
    <w:rsid w:val="00F25BB6"/>
    <w:rsid w:val="00F31EE6"/>
    <w:rsid w:val="00F34FB3"/>
    <w:rsid w:val="00F35D48"/>
    <w:rsid w:val="00F42E2B"/>
    <w:rsid w:val="00F45AC6"/>
    <w:rsid w:val="00F4731F"/>
    <w:rsid w:val="00F52BAA"/>
    <w:rsid w:val="00F624DE"/>
    <w:rsid w:val="00F64ADC"/>
    <w:rsid w:val="00F64D29"/>
    <w:rsid w:val="00F6728F"/>
    <w:rsid w:val="00F67299"/>
    <w:rsid w:val="00F7462A"/>
    <w:rsid w:val="00F76771"/>
    <w:rsid w:val="00F833D7"/>
    <w:rsid w:val="00F833E7"/>
    <w:rsid w:val="00F83492"/>
    <w:rsid w:val="00F9151D"/>
    <w:rsid w:val="00F95D93"/>
    <w:rsid w:val="00F97A39"/>
    <w:rsid w:val="00FA28EE"/>
    <w:rsid w:val="00FA3949"/>
    <w:rsid w:val="00FB6E93"/>
    <w:rsid w:val="00FC48AD"/>
    <w:rsid w:val="00FD00D5"/>
    <w:rsid w:val="00FD0849"/>
    <w:rsid w:val="00FD5F9B"/>
    <w:rsid w:val="00FE1807"/>
    <w:rsid w:val="00FF1551"/>
    <w:rsid w:val="00FF62AA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  <w:style w:type="character" w:customStyle="1" w:styleId="24">
    <w:name w:val="Основной текст (2)"/>
    <w:basedOn w:val="a0"/>
    <w:rsid w:val="00B14D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xperiment.edu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rchive.1september.ru/fiz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school.km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mulina.orc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pin.nw.ru/thermo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16A08-B823-450B-BC33-0E55E6383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25</Pages>
  <Words>3123</Words>
  <Characters>24744</Characters>
  <Application>Microsoft Office Word</Application>
  <DocSecurity>0</DocSecurity>
  <Lines>206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>ФИРО</Company>
  <LinksUpToDate>false</LinksUpToDate>
  <CharactersWithSpaces>27812</CharactersWithSpaces>
  <SharedDoc>false</SharedDoc>
  <HLinks>
    <vt:vector size="96" baseType="variant"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http://www.biblion.ru/author/147693/</vt:lpwstr>
      </vt:variant>
      <vt:variant>
        <vt:lpwstr/>
      </vt:variant>
      <vt:variant>
        <vt:i4>1638479</vt:i4>
      </vt:variant>
      <vt:variant>
        <vt:i4>42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39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36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3670137</vt:i4>
      </vt:variant>
      <vt:variant>
        <vt:i4>33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1507414</vt:i4>
      </vt:variant>
      <vt:variant>
        <vt:i4>30</vt:i4>
      </vt:variant>
      <vt:variant>
        <vt:i4>0</vt:i4>
      </vt:variant>
      <vt:variant>
        <vt:i4>5</vt:i4>
      </vt:variant>
      <vt:variant>
        <vt:lpwstr>http://www.elearnexpo.ru/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http://www.bytic.ru/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http://ito.edu.ru/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creator>Мусина Жанна</dc:creator>
  <dc:description>Работа выполнена в апреле 2011 г.Преподавателем ГОУ СПО "Баймакский сельскохозяйственный техникум" Мусиной Ж.М.</dc:description>
  <cp:lastModifiedBy>Лилия</cp:lastModifiedBy>
  <cp:revision>21</cp:revision>
  <cp:lastPrinted>2021-01-25T17:47:00Z</cp:lastPrinted>
  <dcterms:created xsi:type="dcterms:W3CDTF">2017-10-11T10:02:00Z</dcterms:created>
  <dcterms:modified xsi:type="dcterms:W3CDTF">2023-11-08T19:20:00Z</dcterms:modified>
</cp:coreProperties>
</file>